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1BC7B3C6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505B0B">
        <w:rPr>
          <w:rFonts w:ascii="Times New Roman" w:hAnsi="Times New Roman"/>
          <w:color w:val="000000"/>
          <w:sz w:val="24"/>
          <w:szCs w:val="24"/>
          <w:lang w:bidi="ru-RU"/>
        </w:rPr>
        <w:t>Клиническая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19805C97" w:rsidR="005B3236" w:rsidRPr="00704DCA" w:rsidRDefault="0043235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КЛИНИЧЕСКАЯ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39980926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8A3CC90" w14:textId="140C720A" w:rsidR="0043235A" w:rsidRDefault="0043235A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C7FAAAC" w14:textId="77777777" w:rsidR="0043235A" w:rsidRPr="005B3236" w:rsidRDefault="0043235A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8001"/>
        <w:gridCol w:w="702"/>
      </w:tblGrid>
      <w:tr w:rsidR="00EC5534" w:rsidRPr="00EC5534" w14:paraId="2C3A598C" w14:textId="77777777" w:rsidTr="00F44200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01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F44200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001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702" w:type="dxa"/>
            <w:shd w:val="clear" w:color="auto" w:fill="auto"/>
          </w:tcPr>
          <w:p w14:paraId="4F0A6CCA" w14:textId="77777777" w:rsidR="00EC5534" w:rsidRPr="00954CDA" w:rsidRDefault="00D95CB3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F44200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001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702" w:type="dxa"/>
            <w:shd w:val="clear" w:color="auto" w:fill="auto"/>
          </w:tcPr>
          <w:p w14:paraId="15C37AAA" w14:textId="77777777" w:rsidR="00EC5534" w:rsidRPr="00BE1886" w:rsidRDefault="00D95CB3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F44200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001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702" w:type="dxa"/>
            <w:shd w:val="clear" w:color="auto" w:fill="auto"/>
          </w:tcPr>
          <w:p w14:paraId="624F259D" w14:textId="77777777" w:rsidR="00EC5534" w:rsidRPr="00BE1886" w:rsidRDefault="00501FF4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F44200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702" w:type="dxa"/>
            <w:shd w:val="clear" w:color="auto" w:fill="auto"/>
          </w:tcPr>
          <w:p w14:paraId="0C9426E1" w14:textId="1E2BF571" w:rsidR="00EC5534" w:rsidRPr="00BE1886" w:rsidRDefault="00F44200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22</w:t>
            </w:r>
          </w:p>
        </w:tc>
      </w:tr>
      <w:tr w:rsidR="00EC5534" w:rsidRPr="00EC5534" w14:paraId="431B3E69" w14:textId="77777777" w:rsidTr="00F44200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702" w:type="dxa"/>
            <w:shd w:val="clear" w:color="auto" w:fill="auto"/>
          </w:tcPr>
          <w:p w14:paraId="60B60CF0" w14:textId="136215BD" w:rsidR="00EC5534" w:rsidRPr="00BE1886" w:rsidRDefault="00F44200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23</w:t>
            </w:r>
          </w:p>
        </w:tc>
      </w:tr>
      <w:tr w:rsidR="00EC5534" w:rsidRPr="00EC5534" w14:paraId="26C51006" w14:textId="77777777" w:rsidTr="00F44200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01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702" w:type="dxa"/>
            <w:shd w:val="clear" w:color="auto" w:fill="auto"/>
          </w:tcPr>
          <w:p w14:paraId="4ED043C7" w14:textId="4C85C98A" w:rsidR="00EC5534" w:rsidRPr="00BE1886" w:rsidRDefault="00F44200" w:rsidP="00F4420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25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0D5DF9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151E57" w14:textId="5184D611" w:rsidR="00D14182" w:rsidRPr="00D14182" w:rsidRDefault="000D5DF9" w:rsidP="00D1418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A16DC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Профессиональная</w:t>
      </w:r>
      <w:r w:rsidR="00D14182" w:rsidRPr="00D1418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компетенция:</w:t>
      </w:r>
    </w:p>
    <w:p w14:paraId="30554375" w14:textId="77777777" w:rsidR="00A16DC5" w:rsidRPr="00A16DC5" w:rsidRDefault="00D14182" w:rsidP="00A16DC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141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A16DC5" w:rsidRPr="00A16D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ПК-1. 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</w:r>
    </w:p>
    <w:p w14:paraId="7F70BDA6" w14:textId="1203FA45" w:rsidR="00704DCA" w:rsidRPr="005B3236" w:rsidRDefault="00704DCA" w:rsidP="000D5DF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08B6B6A6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0D5DF9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4414AB13" w:rsidR="00702D0B" w:rsidRPr="00702D0B" w:rsidRDefault="000D5DF9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702D0B" w:rsidRPr="00702D0B">
              <w:rPr>
                <w:rFonts w:ascii="Times New Roman" w:hAnsi="Times New Roman"/>
                <w:b/>
                <w:sz w:val="24"/>
                <w:szCs w:val="24"/>
              </w:rPr>
              <w:t xml:space="preserve">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114C4" w:rsidRPr="00702D0B" w14:paraId="40B530DD" w14:textId="77777777" w:rsidTr="00702D0B">
        <w:tc>
          <w:tcPr>
            <w:tcW w:w="2694" w:type="dxa"/>
            <w:vMerge w:val="restart"/>
          </w:tcPr>
          <w:p w14:paraId="3F780521" w14:textId="000DAF62" w:rsidR="007114C4" w:rsidRPr="00702D0B" w:rsidRDefault="007114C4" w:rsidP="00D14182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ПК-1.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4677" w:type="dxa"/>
          </w:tcPr>
          <w:p w14:paraId="4019E98B" w14:textId="14BE7F4F" w:rsidR="007114C4" w:rsidRPr="00702D0B" w:rsidRDefault="007114C4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  <w:r>
              <w:t xml:space="preserve">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7114C4" w:rsidRPr="00702D0B" w:rsidRDefault="007114C4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7114C4" w:rsidRPr="00702D0B" w:rsidRDefault="007114C4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7114C4" w:rsidRPr="00702D0B" w:rsidRDefault="007114C4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7114C4" w:rsidRPr="00702D0B" w:rsidRDefault="007114C4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114C4" w:rsidRPr="00702D0B" w14:paraId="2BC8EAEC" w14:textId="77777777" w:rsidTr="00702D0B">
        <w:trPr>
          <w:trHeight w:val="376"/>
        </w:trPr>
        <w:tc>
          <w:tcPr>
            <w:tcW w:w="2694" w:type="dxa"/>
            <w:vMerge/>
          </w:tcPr>
          <w:p w14:paraId="0220771D" w14:textId="77777777" w:rsidR="007114C4" w:rsidRPr="00702D0B" w:rsidRDefault="007114C4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08A822" w14:textId="58B44889" w:rsidR="007114C4" w:rsidRPr="00B06480" w:rsidRDefault="007114C4" w:rsidP="00D1418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  <w:r>
              <w:t xml:space="preserve">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1978" w:type="dxa"/>
            <w:shd w:val="clear" w:color="auto" w:fill="auto"/>
          </w:tcPr>
          <w:p w14:paraId="182703C9" w14:textId="02DC0287" w:rsidR="007114C4" w:rsidRPr="00702D0B" w:rsidRDefault="007114C4" w:rsidP="00A16DC5">
            <w:pPr>
              <w:spacing w:line="204" w:lineRule="auto"/>
              <w:ind w:left="29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</w:tc>
      </w:tr>
      <w:tr w:rsidR="007114C4" w:rsidRPr="00702D0B" w14:paraId="05A56E48" w14:textId="77777777" w:rsidTr="00702D0B">
        <w:trPr>
          <w:trHeight w:val="376"/>
        </w:trPr>
        <w:tc>
          <w:tcPr>
            <w:tcW w:w="2694" w:type="dxa"/>
            <w:vMerge/>
          </w:tcPr>
          <w:p w14:paraId="1FBD30E5" w14:textId="77777777" w:rsidR="007114C4" w:rsidRPr="00702D0B" w:rsidRDefault="007114C4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1571A938" w14:textId="77777777" w:rsidR="007114C4" w:rsidRDefault="007114C4" w:rsidP="00D1418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Владеть:</w:t>
            </w:r>
          </w:p>
          <w:p w14:paraId="5E0B19BD" w14:textId="46E5B77A" w:rsidR="007114C4" w:rsidRPr="00A16DC5" w:rsidRDefault="007114C4" w:rsidP="000D5DF9">
            <w:pPr>
              <w:pStyle w:val="a3"/>
              <w:numPr>
                <w:ilvl w:val="0"/>
                <w:numId w:val="13"/>
              </w:numPr>
              <w:tabs>
                <w:tab w:val="left" w:pos="421"/>
              </w:tabs>
              <w:suppressAutoHyphens/>
              <w:autoSpaceDN w:val="0"/>
              <w:ind w:left="31" w:firstLine="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навыками обработки и анализа информации получаемой при проведении психодиагностики</w:t>
            </w:r>
            <w:r w:rsidR="000251EE">
              <w:rPr>
                <w:rFonts w:ascii="Times New Roman" w:hAnsi="Times New Roman"/>
                <w:kern w:val="3"/>
                <w:sz w:val="24"/>
                <w:szCs w:val="24"/>
              </w:rPr>
              <w:t>;</w:t>
            </w:r>
          </w:p>
          <w:p w14:paraId="380975F1" w14:textId="14ABAFEF" w:rsidR="007114C4" w:rsidRPr="00A16DC5" w:rsidRDefault="007114C4" w:rsidP="000D5DF9">
            <w:pPr>
              <w:pStyle w:val="a3"/>
              <w:numPr>
                <w:ilvl w:val="0"/>
                <w:numId w:val="13"/>
              </w:numPr>
              <w:tabs>
                <w:tab w:val="left" w:pos="421"/>
              </w:tabs>
              <w:suppressAutoHyphens/>
              <w:autoSpaceDN w:val="0"/>
              <w:ind w:left="31" w:firstLine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навыками мониторинга психоэмоционального состояния участников (в том числе несовершеннолетних) следственных и иных процессуальных действий</w:t>
            </w:r>
          </w:p>
        </w:tc>
        <w:tc>
          <w:tcPr>
            <w:tcW w:w="1978" w:type="dxa"/>
            <w:shd w:val="clear" w:color="auto" w:fill="auto"/>
          </w:tcPr>
          <w:p w14:paraId="5DFE7398" w14:textId="72D44FDC" w:rsidR="007114C4" w:rsidRPr="00702D0B" w:rsidRDefault="007114C4" w:rsidP="00702D0B">
            <w:pPr>
              <w:spacing w:line="204" w:lineRule="auto"/>
              <w:ind w:left="29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Pr="00A16DC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с развернутым ответом</w:t>
            </w:r>
          </w:p>
        </w:tc>
      </w:tr>
    </w:tbl>
    <w:p w14:paraId="7007BEDC" w14:textId="77777777" w:rsidR="000D5DF9" w:rsidRDefault="000D5DF9" w:rsidP="000D5DF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28195CBE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81C49B8" w14:textId="1F30990F" w:rsidR="00A16DCF" w:rsidRPr="000D5DF9" w:rsidRDefault="008D2188" w:rsidP="000D5DF9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7B0D1E">
        <w:rPr>
          <w:rFonts w:ascii="Times New Roman" w:eastAsia="Calibri" w:hAnsi="Times New Roman" w:cs="Times New Roman"/>
          <w:b/>
        </w:rPr>
        <w:t>КЛИНИЧЕСКАЯ 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3"/>
        <w:gridCol w:w="2980"/>
        <w:gridCol w:w="709"/>
        <w:gridCol w:w="1270"/>
        <w:gridCol w:w="1134"/>
        <w:gridCol w:w="2132"/>
        <w:gridCol w:w="2693"/>
        <w:gridCol w:w="4111"/>
      </w:tblGrid>
      <w:tr w:rsidR="00AD4BB1" w:rsidRPr="007B0D1E" w14:paraId="6BAD3AD1" w14:textId="77777777" w:rsidTr="00AD4BB1">
        <w:trPr>
          <w:trHeight w:val="152"/>
        </w:trPr>
        <w:tc>
          <w:tcPr>
            <w:tcW w:w="423" w:type="dxa"/>
            <w:vMerge w:val="restart"/>
          </w:tcPr>
          <w:p w14:paraId="1DEAFEFB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5B44A9FD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80" w:type="dxa"/>
            <w:vMerge w:val="restart"/>
          </w:tcPr>
          <w:p w14:paraId="743A41B3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9F7545A" w14:textId="77777777" w:rsidR="00AD4BB1" w:rsidRPr="000D5DF9" w:rsidRDefault="00AD4BB1" w:rsidP="007B0D1E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340" w:type="dxa"/>
            <w:gridSpan w:val="5"/>
          </w:tcPr>
          <w:p w14:paraId="206C094B" w14:textId="3534509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D4BB1" w:rsidRPr="007B0D1E" w14:paraId="7A0FE6E2" w14:textId="77777777" w:rsidTr="00AD4BB1">
        <w:tc>
          <w:tcPr>
            <w:tcW w:w="423" w:type="dxa"/>
            <w:vMerge/>
          </w:tcPr>
          <w:p w14:paraId="0291A0C3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27D0F889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6DB733F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7BE0E956" w14:textId="77777777" w:rsidR="00AD4BB1" w:rsidRPr="007B0D1E" w:rsidRDefault="00AD4BB1" w:rsidP="000D5DF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693" w:type="dxa"/>
          </w:tcPr>
          <w:p w14:paraId="7E6483F2" w14:textId="77777777" w:rsidR="00AD4BB1" w:rsidRPr="007B0D1E" w:rsidRDefault="00AD4BB1" w:rsidP="000D5DF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4111" w:type="dxa"/>
          </w:tcPr>
          <w:p w14:paraId="7126D6EB" w14:textId="77777777" w:rsidR="00AD4BB1" w:rsidRPr="007B0D1E" w:rsidRDefault="00AD4BB1" w:rsidP="000D5DF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AD4BB1" w:rsidRPr="007B0D1E" w14:paraId="756A9A72" w14:textId="77777777" w:rsidTr="00AD4BB1">
        <w:trPr>
          <w:trHeight w:val="269"/>
        </w:trPr>
        <w:tc>
          <w:tcPr>
            <w:tcW w:w="423" w:type="dxa"/>
            <w:vMerge/>
          </w:tcPr>
          <w:p w14:paraId="4F19737F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1E70B1AB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45CC17D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6B63E3B3" w14:textId="77777777" w:rsidR="00AD4BB1" w:rsidRPr="00AD4BB1" w:rsidRDefault="00AD4BB1" w:rsidP="000D5DF9">
            <w:pPr>
              <w:numPr>
                <w:ilvl w:val="0"/>
                <w:numId w:val="4"/>
              </w:numPr>
              <w:tabs>
                <w:tab w:val="left" w:pos="406"/>
              </w:tabs>
              <w:ind w:left="31" w:hanging="3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направления деятельности клинического психолога: психологическая диагностика, психологическое консультирование, психотерапия, социальная реабилитация больных, массовые скрининговые исследования и реализация профилактических программ;</w:t>
            </w:r>
          </w:p>
          <w:p w14:paraId="72232CC8" w14:textId="77777777" w:rsidR="00AD4BB1" w:rsidRPr="00AD4BB1" w:rsidRDefault="00AD4BB1" w:rsidP="000D5DF9">
            <w:pPr>
              <w:numPr>
                <w:ilvl w:val="0"/>
                <w:numId w:val="4"/>
              </w:numPr>
              <w:tabs>
                <w:tab w:val="left" w:pos="406"/>
              </w:tabs>
              <w:ind w:left="31" w:hanging="3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методические подходы (экспериментально-психологический и клинико-психологический) и методы клинической психологии;</w:t>
            </w:r>
          </w:p>
          <w:p w14:paraId="4A79DE14" w14:textId="77777777" w:rsidR="00AD4BB1" w:rsidRPr="00AD4BB1" w:rsidRDefault="00AD4BB1" w:rsidP="000D5DF9">
            <w:pPr>
              <w:numPr>
                <w:ilvl w:val="0"/>
                <w:numId w:val="4"/>
              </w:numPr>
              <w:tabs>
                <w:tab w:val="left" w:pos="406"/>
              </w:tabs>
              <w:ind w:left="31" w:hanging="3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sz w:val="18"/>
                <w:szCs w:val="18"/>
              </w:rPr>
              <w:t>методы психотерапевтической работы с сотрудниками;</w:t>
            </w:r>
          </w:p>
          <w:p w14:paraId="404994FC" w14:textId="77777777" w:rsidR="00AD4BB1" w:rsidRPr="00AD4BB1" w:rsidRDefault="00AD4BB1" w:rsidP="000D5DF9">
            <w:pPr>
              <w:numPr>
                <w:ilvl w:val="0"/>
                <w:numId w:val="4"/>
              </w:numPr>
              <w:tabs>
                <w:tab w:val="left" w:pos="406"/>
              </w:tabs>
              <w:ind w:left="31" w:hanging="3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sz w:val="18"/>
                <w:szCs w:val="18"/>
              </w:rPr>
              <w:t>специфику проявления психологических проблем сотрудников, участвующих в экстремальных событиях;</w:t>
            </w:r>
          </w:p>
          <w:p w14:paraId="6F063000" w14:textId="61E55AB7" w:rsidR="00AD4BB1" w:rsidRPr="00AD4BB1" w:rsidRDefault="00AD4BB1" w:rsidP="000D5DF9">
            <w:pPr>
              <w:numPr>
                <w:ilvl w:val="0"/>
                <w:numId w:val="4"/>
              </w:numPr>
              <w:tabs>
                <w:tab w:val="left" w:pos="406"/>
              </w:tabs>
              <w:ind w:left="31" w:hanging="3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sz w:val="18"/>
                <w:szCs w:val="18"/>
              </w:rPr>
              <w:t>систему реабилитации военнослужащих с психическими расстройствами</w:t>
            </w:r>
          </w:p>
        </w:tc>
        <w:tc>
          <w:tcPr>
            <w:tcW w:w="2693" w:type="dxa"/>
          </w:tcPr>
          <w:p w14:paraId="1FB0211E" w14:textId="77777777" w:rsidR="00AD4BB1" w:rsidRPr="00AD4BB1" w:rsidRDefault="00AD4BB1" w:rsidP="000D5DF9">
            <w:pPr>
              <w:pStyle w:val="a3"/>
              <w:numPr>
                <w:ilvl w:val="0"/>
                <w:numId w:val="4"/>
              </w:numPr>
              <w:tabs>
                <w:tab w:val="left" w:pos="256"/>
              </w:tabs>
              <w:ind w:left="180" w:hanging="18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учитывать в практической деятельности особенности протекания и динамику психических нарушений;</w:t>
            </w:r>
          </w:p>
          <w:p w14:paraId="5B6C6F9A" w14:textId="42F34507" w:rsidR="00AD4BB1" w:rsidRPr="00AD4BB1" w:rsidRDefault="00AD4BB1" w:rsidP="000D5DF9">
            <w:pPr>
              <w:pStyle w:val="a3"/>
              <w:numPr>
                <w:ilvl w:val="0"/>
                <w:numId w:val="4"/>
              </w:numPr>
              <w:tabs>
                <w:tab w:val="left" w:pos="256"/>
              </w:tabs>
              <w:ind w:left="180" w:hanging="18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проводить диагностику психических нарушений</w:t>
            </w:r>
          </w:p>
        </w:tc>
        <w:tc>
          <w:tcPr>
            <w:tcW w:w="4111" w:type="dxa"/>
          </w:tcPr>
          <w:p w14:paraId="3718A06E" w14:textId="77777777" w:rsidR="00AD4BB1" w:rsidRPr="00AD4BB1" w:rsidRDefault="00AD4BB1" w:rsidP="000D5DF9">
            <w:pPr>
              <w:pStyle w:val="a3"/>
              <w:numPr>
                <w:ilvl w:val="0"/>
                <w:numId w:val="4"/>
              </w:numPr>
              <w:ind w:left="173" w:hanging="173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основными представлениями о методологии психологического исследования (планирования, проведения и обработки результатов) в клинике и в массовых психопрофилактических исследованиях различных групп здорового населения;</w:t>
            </w:r>
          </w:p>
          <w:p w14:paraId="46CF6B4F" w14:textId="77777777" w:rsidR="00AD4BB1" w:rsidRPr="00AD4BB1" w:rsidRDefault="00AD4BB1" w:rsidP="000D5DF9">
            <w:pPr>
              <w:pStyle w:val="a3"/>
              <w:numPr>
                <w:ilvl w:val="0"/>
                <w:numId w:val="4"/>
              </w:numPr>
              <w:ind w:left="173" w:hanging="173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основными представлениями о методологии и технологии различных видов психологического вмешательства (психологическое консультирование, индивидуальная, групповая, семейная психотерапия, психосоциальная и нейрореабилитация);</w:t>
            </w:r>
          </w:p>
          <w:p w14:paraId="6A024DAB" w14:textId="1E549D41" w:rsidR="00AD4BB1" w:rsidRPr="00AD4BB1" w:rsidRDefault="00AD4BB1" w:rsidP="000D5DF9">
            <w:pPr>
              <w:pStyle w:val="a3"/>
              <w:numPr>
                <w:ilvl w:val="0"/>
                <w:numId w:val="4"/>
              </w:numPr>
              <w:ind w:left="173" w:hanging="173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современными технологиями проведения диагностики, коррекционных мероприятий для сотрудников</w:t>
            </w:r>
          </w:p>
        </w:tc>
      </w:tr>
      <w:tr w:rsidR="00AD4BB1" w:rsidRPr="007B0D1E" w14:paraId="42F62242" w14:textId="77777777" w:rsidTr="00AD4BB1">
        <w:trPr>
          <w:trHeight w:val="455"/>
        </w:trPr>
        <w:tc>
          <w:tcPr>
            <w:tcW w:w="423" w:type="dxa"/>
            <w:vMerge/>
          </w:tcPr>
          <w:p w14:paraId="15B3F4E3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33C66A7A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DEFA522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  <w:gridSpan w:val="2"/>
          </w:tcPr>
          <w:p w14:paraId="4D9EE8E2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задания </w:t>
            </w:r>
          </w:p>
          <w:p w14:paraId="645916A4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закрытого типа</w:t>
            </w:r>
          </w:p>
        </w:tc>
        <w:tc>
          <w:tcPr>
            <w:tcW w:w="2132" w:type="dxa"/>
          </w:tcPr>
          <w:p w14:paraId="48C68B09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2693" w:type="dxa"/>
          </w:tcPr>
          <w:p w14:paraId="03D0C2F9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4111" w:type="dxa"/>
          </w:tcPr>
          <w:p w14:paraId="7AD470BE" w14:textId="7777777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AD4BB1" w:rsidRPr="007B0D1E" w14:paraId="0BBCEF4A" w14:textId="77777777" w:rsidTr="00AD4BB1">
        <w:trPr>
          <w:cantSplit/>
          <w:trHeight w:val="3318"/>
        </w:trPr>
        <w:tc>
          <w:tcPr>
            <w:tcW w:w="423" w:type="dxa"/>
            <w:vMerge/>
          </w:tcPr>
          <w:p w14:paraId="778D13EB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7A420552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1D30ACE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  <w:textDirection w:val="btLr"/>
            <w:vAlign w:val="center"/>
          </w:tcPr>
          <w:p w14:paraId="28526FF5" w14:textId="77777777" w:rsidR="00AD4BB1" w:rsidRPr="007B0D1E" w:rsidRDefault="00AD4BB1" w:rsidP="000D5DF9">
            <w:pPr>
              <w:ind w:left="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0D1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1134" w:type="dxa"/>
            <w:textDirection w:val="btLr"/>
            <w:vAlign w:val="center"/>
          </w:tcPr>
          <w:p w14:paraId="7D9DCBCA" w14:textId="77777777" w:rsidR="00AD4BB1" w:rsidRPr="007B0D1E" w:rsidRDefault="00AD4BB1" w:rsidP="000D5DF9">
            <w:pPr>
              <w:ind w:left="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0D1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нескольких вариантов ответов</w:t>
            </w:r>
          </w:p>
        </w:tc>
        <w:tc>
          <w:tcPr>
            <w:tcW w:w="2132" w:type="dxa"/>
            <w:textDirection w:val="btLr"/>
            <w:vAlign w:val="center"/>
          </w:tcPr>
          <w:p w14:paraId="299FF0A8" w14:textId="77777777" w:rsidR="00AD4BB1" w:rsidRPr="007B0D1E" w:rsidRDefault="00AD4BB1" w:rsidP="000D5DF9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Дополнение к контексту / ввод правильного ответа</w:t>
            </w:r>
          </w:p>
        </w:tc>
        <w:tc>
          <w:tcPr>
            <w:tcW w:w="2693" w:type="dxa"/>
          </w:tcPr>
          <w:p w14:paraId="77E022A3" w14:textId="77777777" w:rsidR="00AD4BB1" w:rsidRPr="000D5DF9" w:rsidRDefault="00AD4BB1" w:rsidP="000D5DF9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C9DBD99" w14:textId="77777777" w:rsidR="00AD4BB1" w:rsidRPr="000D5DF9" w:rsidRDefault="00AD4BB1" w:rsidP="000D5D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7A7F967B" w14:textId="77777777" w:rsidR="00AD4BB1" w:rsidRPr="000D5DF9" w:rsidRDefault="00AD4BB1" w:rsidP="000D5DF9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AD4BB1" w:rsidRPr="007B0D1E" w14:paraId="76B76E8A" w14:textId="77777777" w:rsidTr="00AD4BB1">
        <w:trPr>
          <w:cantSplit/>
          <w:trHeight w:val="70"/>
        </w:trPr>
        <w:tc>
          <w:tcPr>
            <w:tcW w:w="423" w:type="dxa"/>
            <w:vMerge/>
          </w:tcPr>
          <w:p w14:paraId="5BEA2078" w14:textId="77777777" w:rsidR="00AD4BB1" w:rsidRPr="007B0D1E" w:rsidRDefault="00AD4BB1" w:rsidP="0085760A">
            <w:pPr>
              <w:numPr>
                <w:ilvl w:val="0"/>
                <w:numId w:val="8"/>
              </w:numPr>
              <w:tabs>
                <w:tab w:val="left" w:pos="34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</w:tcPr>
          <w:p w14:paraId="3FEC768F" w14:textId="77777777" w:rsidR="00AD4BB1" w:rsidRPr="007B0D1E" w:rsidRDefault="00AD4BB1" w:rsidP="007B0D1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D8D130E" w14:textId="77777777" w:rsidR="00AD4BB1" w:rsidRPr="007B0D1E" w:rsidRDefault="00AD4BB1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0" w:type="dxa"/>
            <w:gridSpan w:val="5"/>
          </w:tcPr>
          <w:p w14:paraId="3636FDE8" w14:textId="02823407" w:rsidR="00AD4BB1" w:rsidRPr="000D5DF9" w:rsidRDefault="00AD4BB1" w:rsidP="007B0D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7B0D1E" w:rsidRPr="007B0D1E" w14:paraId="731F99C4" w14:textId="77777777" w:rsidTr="00AD4BB1">
        <w:trPr>
          <w:cantSplit/>
          <w:trHeight w:val="70"/>
        </w:trPr>
        <w:tc>
          <w:tcPr>
            <w:tcW w:w="423" w:type="dxa"/>
          </w:tcPr>
          <w:p w14:paraId="6A348E12" w14:textId="74834899" w:rsidR="007B0D1E" w:rsidRPr="000D5DF9" w:rsidRDefault="007B0D1E" w:rsidP="000D5DF9">
            <w:pPr>
              <w:pStyle w:val="a3"/>
              <w:numPr>
                <w:ilvl w:val="0"/>
                <w:numId w:val="8"/>
              </w:numPr>
              <w:tabs>
                <w:tab w:val="left" w:pos="344"/>
              </w:tabs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7D3B3E79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клиническую психологию. История развития клинической психологии</w:t>
            </w:r>
          </w:p>
        </w:tc>
        <w:tc>
          <w:tcPr>
            <w:tcW w:w="709" w:type="dxa"/>
          </w:tcPr>
          <w:p w14:paraId="64D8A469" w14:textId="37667ABB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0120742E" w14:textId="77777777" w:rsidR="000D5DF9" w:rsidRPr="000D5DF9" w:rsidRDefault="000D5DF9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628451B" w14:textId="38326A30" w:rsidR="007B0D1E" w:rsidRPr="000D5DF9" w:rsidRDefault="000766CD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1F00B67" w14:textId="59FACDF3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2" w:type="dxa"/>
          </w:tcPr>
          <w:p w14:paraId="47412B1E" w14:textId="77777777" w:rsidR="000D5DF9" w:rsidRPr="000D5DF9" w:rsidRDefault="000D5DF9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40</w:t>
            </w:r>
          </w:p>
          <w:p w14:paraId="4A6056EC" w14:textId="2E888ACA" w:rsidR="007B0D1E" w:rsidRPr="000D5DF9" w:rsidRDefault="000766CD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14:paraId="6CF38502" w14:textId="584E1DA0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14:paraId="55427F6F" w14:textId="05B8CC20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7B0D1E" w:rsidRPr="007B0D1E" w14:paraId="3BABD3CD" w14:textId="77777777" w:rsidTr="00AD4BB1">
        <w:trPr>
          <w:cantSplit/>
          <w:trHeight w:val="163"/>
        </w:trPr>
        <w:tc>
          <w:tcPr>
            <w:tcW w:w="423" w:type="dxa"/>
          </w:tcPr>
          <w:p w14:paraId="1E5AE93E" w14:textId="23C2AD03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20B2BEE0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  <w:tc>
          <w:tcPr>
            <w:tcW w:w="709" w:type="dxa"/>
          </w:tcPr>
          <w:p w14:paraId="04515891" w14:textId="58374915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3FBF6733" w14:textId="24292DE1" w:rsidR="007B0D1E" w:rsidRPr="000D5DF9" w:rsidRDefault="000766CD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1D8576B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  <w:p w14:paraId="2CE6F608" w14:textId="2AAB89F5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2" w:type="dxa"/>
          </w:tcPr>
          <w:p w14:paraId="19BA8822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42</w:t>
            </w:r>
          </w:p>
          <w:p w14:paraId="337956F7" w14:textId="7F953260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14:paraId="510A1533" w14:textId="20ED0900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14:paraId="0ADC2CB5" w14:textId="6106157D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</w:tr>
      <w:tr w:rsidR="007B0D1E" w:rsidRPr="007B0D1E" w14:paraId="5636457C" w14:textId="77777777" w:rsidTr="00AD4BB1">
        <w:trPr>
          <w:cantSplit/>
          <w:trHeight w:val="163"/>
        </w:trPr>
        <w:tc>
          <w:tcPr>
            <w:tcW w:w="423" w:type="dxa"/>
          </w:tcPr>
          <w:p w14:paraId="49E93437" w14:textId="570C56D5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12850C88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нормы и патологии в клинической психологи. Фундаментальные проблемы психологии: вклад клинической психологии</w:t>
            </w:r>
          </w:p>
        </w:tc>
        <w:tc>
          <w:tcPr>
            <w:tcW w:w="709" w:type="dxa"/>
          </w:tcPr>
          <w:p w14:paraId="153E7C20" w14:textId="0DDC3683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55490E36" w14:textId="77777777" w:rsidR="000D5DF9" w:rsidRPr="000D5DF9" w:rsidRDefault="000D5DF9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7DFB9826" w14:textId="77777777" w:rsidR="000D5DF9" w:rsidRPr="000D5DF9" w:rsidRDefault="000766CD" w:rsidP="000D5D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192C8C61" w14:textId="62269A55" w:rsidR="007B0D1E" w:rsidRPr="000D5DF9" w:rsidRDefault="000766CD" w:rsidP="000D5DF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D1213EB" w14:textId="4C60939B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2" w:type="dxa"/>
          </w:tcPr>
          <w:p w14:paraId="1992FE6F" w14:textId="77777777" w:rsidR="007B0D1E" w:rsidRPr="000D5DF9" w:rsidRDefault="007B0D1E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37968E" w14:textId="35CA4486" w:rsidR="007B0D1E" w:rsidRPr="000D5DF9" w:rsidRDefault="000766CD" w:rsidP="000766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14:paraId="6A97A232" w14:textId="599DCF18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7B0D1E" w:rsidRPr="007B0D1E" w14:paraId="3A60C2ED" w14:textId="77777777" w:rsidTr="00AD4BB1">
        <w:trPr>
          <w:cantSplit/>
          <w:trHeight w:val="163"/>
        </w:trPr>
        <w:tc>
          <w:tcPr>
            <w:tcW w:w="423" w:type="dxa"/>
          </w:tcPr>
          <w:p w14:paraId="7B148068" w14:textId="77777777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5C8F183B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Прикладные и практические задачи клинической психологии в разных сферах профессиональной деятельности психологов</w:t>
            </w:r>
          </w:p>
        </w:tc>
        <w:tc>
          <w:tcPr>
            <w:tcW w:w="709" w:type="dxa"/>
          </w:tcPr>
          <w:p w14:paraId="78A17269" w14:textId="5FC61E43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64AF2452" w14:textId="77777777" w:rsidR="007B0D1E" w:rsidRPr="000D5DF9" w:rsidRDefault="007B0D1E" w:rsidP="007B0D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D5D70" w14:textId="77777777" w:rsidR="000D5DF9" w:rsidRPr="000D5DF9" w:rsidRDefault="000766CD" w:rsidP="000D5D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2E11597F" w14:textId="1D7CF41A" w:rsidR="007B0D1E" w:rsidRPr="000D5DF9" w:rsidRDefault="000766CD" w:rsidP="000D5DF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2" w:type="dxa"/>
          </w:tcPr>
          <w:p w14:paraId="056BC739" w14:textId="77777777" w:rsidR="000D5DF9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  <w:r w:rsidR="000D5DF9"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AA332B4" w14:textId="0A73540A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14:paraId="11DD0DDE" w14:textId="10A1ACA1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14:paraId="6869B565" w14:textId="2B7D8E92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  <w:tr w:rsidR="007B0D1E" w:rsidRPr="007B0D1E" w14:paraId="488D2250" w14:textId="77777777" w:rsidTr="00AD4BB1">
        <w:trPr>
          <w:cantSplit/>
          <w:trHeight w:val="163"/>
        </w:trPr>
        <w:tc>
          <w:tcPr>
            <w:tcW w:w="423" w:type="dxa"/>
          </w:tcPr>
          <w:p w14:paraId="2D22D2C5" w14:textId="77777777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2BFC8CC9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Нейропсихология. Основные теоретические подходы и прикладные аспекты</w:t>
            </w:r>
          </w:p>
        </w:tc>
        <w:tc>
          <w:tcPr>
            <w:tcW w:w="709" w:type="dxa"/>
          </w:tcPr>
          <w:p w14:paraId="12B1BDDC" w14:textId="0FA8D7D2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47CD554C" w14:textId="1EC2BED3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B4E1D2D" w14:textId="5ED0A1B4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2" w:type="dxa"/>
          </w:tcPr>
          <w:p w14:paraId="6EC215A5" w14:textId="77777777" w:rsidR="007B0D1E" w:rsidRPr="000D5DF9" w:rsidRDefault="007B0D1E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C55407" w14:textId="1F9A4CBC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14:paraId="7B355865" w14:textId="2CBBD6DB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7B0D1E" w:rsidRPr="007B0D1E" w14:paraId="45999D6E" w14:textId="77777777" w:rsidTr="00AD4BB1">
        <w:trPr>
          <w:cantSplit/>
          <w:trHeight w:val="163"/>
        </w:trPr>
        <w:tc>
          <w:tcPr>
            <w:tcW w:w="423" w:type="dxa"/>
          </w:tcPr>
          <w:p w14:paraId="696A2835" w14:textId="7F9681B1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28956E98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Основы патопсихологии</w:t>
            </w:r>
          </w:p>
        </w:tc>
        <w:tc>
          <w:tcPr>
            <w:tcW w:w="709" w:type="dxa"/>
          </w:tcPr>
          <w:p w14:paraId="07C081EF" w14:textId="287CE171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7F455096" w14:textId="2461010D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31957D" w14:textId="77777777" w:rsidR="007B0D1E" w:rsidRPr="000D5DF9" w:rsidRDefault="007B0D1E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</w:tcPr>
          <w:p w14:paraId="06408DCB" w14:textId="77777777" w:rsidR="007B0D1E" w:rsidRPr="000D5DF9" w:rsidRDefault="007B0D1E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8C4CC1" w14:textId="52EF0EE3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14:paraId="2269882B" w14:textId="038EA39C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7B0D1E" w:rsidRPr="007B0D1E" w14:paraId="224D4B96" w14:textId="77777777" w:rsidTr="00AD4BB1">
        <w:trPr>
          <w:cantSplit/>
          <w:trHeight w:val="163"/>
        </w:trPr>
        <w:tc>
          <w:tcPr>
            <w:tcW w:w="423" w:type="dxa"/>
          </w:tcPr>
          <w:p w14:paraId="31396D90" w14:textId="77777777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032CF6AC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Психосоматика. Основные теоретические  подходы и прикладные аспекты</w:t>
            </w:r>
          </w:p>
        </w:tc>
        <w:tc>
          <w:tcPr>
            <w:tcW w:w="709" w:type="dxa"/>
          </w:tcPr>
          <w:p w14:paraId="6EFFD14A" w14:textId="79518680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670CF58D" w14:textId="6E472ECB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DA933B5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  <w:p w14:paraId="20716C59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773501C1" w14:textId="63467132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2" w:type="dxa"/>
          </w:tcPr>
          <w:p w14:paraId="479139A8" w14:textId="732127C1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14:paraId="295DB547" w14:textId="77777777" w:rsidR="007B0D1E" w:rsidRPr="000D5DF9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B003711" w14:textId="3D85D25D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7B0D1E" w:rsidRPr="007B0D1E" w14:paraId="28C25AE7" w14:textId="77777777" w:rsidTr="00AD4BB1">
        <w:trPr>
          <w:cantSplit/>
          <w:trHeight w:val="163"/>
        </w:trPr>
        <w:tc>
          <w:tcPr>
            <w:tcW w:w="423" w:type="dxa"/>
          </w:tcPr>
          <w:p w14:paraId="0A598D1E" w14:textId="77777777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28876049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Психотерапия и психологическое консультирование</w:t>
            </w:r>
          </w:p>
        </w:tc>
        <w:tc>
          <w:tcPr>
            <w:tcW w:w="709" w:type="dxa"/>
          </w:tcPr>
          <w:p w14:paraId="6C85A6AF" w14:textId="057E77F9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35296FE2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338AE39C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5E58836E" w14:textId="737A3D34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4B6F68B" w14:textId="77777777" w:rsidR="007B0D1E" w:rsidRPr="000D5DF9" w:rsidRDefault="007B0D1E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6351172" w14:textId="77777777" w:rsidR="00AD4BB1" w:rsidRDefault="00AD4BB1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47</w:t>
            </w:r>
          </w:p>
          <w:p w14:paraId="417E13A3" w14:textId="77777777" w:rsidR="00AD4BB1" w:rsidRDefault="00AD4BB1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48</w:t>
            </w:r>
          </w:p>
          <w:p w14:paraId="7A1CF554" w14:textId="42AEA85F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14:paraId="43FC989E" w14:textId="2650E457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38,39</w:t>
            </w:r>
          </w:p>
        </w:tc>
        <w:tc>
          <w:tcPr>
            <w:tcW w:w="4111" w:type="dxa"/>
          </w:tcPr>
          <w:p w14:paraId="5184DB63" w14:textId="77777777" w:rsidR="000D5DF9" w:rsidRPr="000D5DF9" w:rsidRDefault="000D5DF9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14:paraId="4C77BE0A" w14:textId="541555AE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</w:tr>
      <w:tr w:rsidR="007B0D1E" w:rsidRPr="007B0D1E" w14:paraId="184A11C3" w14:textId="77777777" w:rsidTr="00AD4BB1">
        <w:trPr>
          <w:cantSplit/>
          <w:trHeight w:val="163"/>
        </w:trPr>
        <w:tc>
          <w:tcPr>
            <w:tcW w:w="423" w:type="dxa"/>
          </w:tcPr>
          <w:p w14:paraId="43261E85" w14:textId="77777777" w:rsidR="007B0D1E" w:rsidRPr="007B0D1E" w:rsidRDefault="007B0D1E" w:rsidP="000D5DF9">
            <w:pPr>
              <w:numPr>
                <w:ilvl w:val="0"/>
                <w:numId w:val="8"/>
              </w:numPr>
              <w:ind w:left="0"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286D9C8D" w14:textId="77777777" w:rsidR="007B0D1E" w:rsidRPr="00AD4BB1" w:rsidRDefault="007B0D1E" w:rsidP="007B0D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Аномальное развитие в детском возрасте</w:t>
            </w:r>
          </w:p>
        </w:tc>
        <w:tc>
          <w:tcPr>
            <w:tcW w:w="709" w:type="dxa"/>
          </w:tcPr>
          <w:p w14:paraId="101B8499" w14:textId="3BE9F465" w:rsidR="007B0D1E" w:rsidRPr="007B0D1E" w:rsidRDefault="007B0D1E" w:rsidP="007B0D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B0D1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ПК-1</w:t>
            </w:r>
          </w:p>
        </w:tc>
        <w:tc>
          <w:tcPr>
            <w:tcW w:w="1270" w:type="dxa"/>
          </w:tcPr>
          <w:p w14:paraId="4FED8846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5982489F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2DF0469E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5A401401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57BE785D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  <w:p w14:paraId="0ABA9DFA" w14:textId="3E4427FA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5A8FA857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  <w:p w14:paraId="260FD88C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  <w:p w14:paraId="344B42BB" w14:textId="5FFDC8DE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2" w:type="dxa"/>
          </w:tcPr>
          <w:p w14:paraId="66144AA7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50</w:t>
            </w:r>
          </w:p>
          <w:p w14:paraId="5A96343F" w14:textId="77777777" w:rsidR="000D5DF9" w:rsidRPr="000D5DF9" w:rsidRDefault="000D5DF9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51</w:t>
            </w:r>
          </w:p>
          <w:p w14:paraId="464BE1A4" w14:textId="6FE5B679" w:rsidR="007B0D1E" w:rsidRPr="000D5DF9" w:rsidRDefault="000766CD" w:rsidP="007B0D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D5D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14:paraId="681C2505" w14:textId="77777777" w:rsidR="007B0D1E" w:rsidRPr="000D5DF9" w:rsidRDefault="007B0D1E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0538B7" w14:textId="77777777" w:rsidR="000D5DF9" w:rsidRPr="000D5DF9" w:rsidRDefault="000D5DF9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14:paraId="1AC525DB" w14:textId="11BD7A30" w:rsidR="007B0D1E" w:rsidRPr="000D5DF9" w:rsidRDefault="000766CD" w:rsidP="007B0D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F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</w:tbl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36B6FF6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t>ЗАДАНИЯ ЗАКРЫТОГО ТИПА НА ВЫБОР ОДНОГО ПРАВИЛЬНОГО ВАРИАНТА ОТВЕТА</w:t>
      </w:r>
    </w:p>
    <w:p w14:paraId="2570C6CB" w14:textId="77777777" w:rsidR="00AD4BB1" w:rsidRDefault="00AD4BB1" w:rsidP="00AD4BB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7366"/>
        <w:gridCol w:w="1008"/>
      </w:tblGrid>
      <w:tr w:rsidR="00FE2FE9" w14:paraId="52A97462" w14:textId="77777777" w:rsidTr="00FE2FE9">
        <w:trPr>
          <w:cantSplit/>
          <w:trHeight w:val="1375"/>
        </w:trPr>
        <w:tc>
          <w:tcPr>
            <w:tcW w:w="987" w:type="dxa"/>
            <w:textDirection w:val="btLr"/>
          </w:tcPr>
          <w:p w14:paraId="2B4AC9B4" w14:textId="77777777" w:rsidR="00FE2FE9" w:rsidRPr="008042B4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F28C366" w14:textId="77777777" w:rsidR="00FE2FE9" w:rsidRPr="00C377E5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09DD0510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F17E497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E2FE9" w14:paraId="190A8F61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9E2B36F" w14:textId="77777777" w:rsidR="00FE2FE9" w:rsidRPr="00AC295B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Введение в клиническую психологию. История развития клинической психологии</w:t>
            </w:r>
          </w:p>
        </w:tc>
      </w:tr>
      <w:tr w:rsidR="00FE2FE9" w14:paraId="5AAED1E1" w14:textId="77777777" w:rsidTr="00FE2FE9">
        <w:tc>
          <w:tcPr>
            <w:tcW w:w="987" w:type="dxa"/>
          </w:tcPr>
          <w:p w14:paraId="452B3ED9" w14:textId="77777777" w:rsidR="00FE2FE9" w:rsidRDefault="00FE2FE9" w:rsidP="00FE2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716F708" w14:textId="211FEC8A" w:rsidR="00FE2FE9" w:rsidRPr="001F4742" w:rsidRDefault="00AD4BB1" w:rsidP="00FE2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370FAC79" w14:textId="77777777" w:rsidR="00FE2FE9" w:rsidRPr="00DA7466" w:rsidRDefault="00FE2FE9" w:rsidP="00FE2FE9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является объектом клинической психологии?</w:t>
            </w:r>
          </w:p>
          <w:p w14:paraId="6F586B21" w14:textId="77777777" w:rsidR="00FE2FE9" w:rsidRPr="00DA7466" w:rsidRDefault="00FE2FE9" w:rsidP="00AD4BB1">
            <w:pPr>
              <w:numPr>
                <w:ilvl w:val="0"/>
                <w:numId w:val="2"/>
              </w:numPr>
              <w:tabs>
                <w:tab w:val="left" w:pos="622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с определенными трудностями, проблемами адаптации, самореализации, связанными с физическим,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уховным, социальным состоянием</w:t>
            </w:r>
          </w:p>
          <w:p w14:paraId="2E12D4A4" w14:textId="77777777" w:rsidR="00FE2FE9" w:rsidRPr="00DA7466" w:rsidRDefault="00FE2FE9" w:rsidP="00AD4BB1">
            <w:pPr>
              <w:numPr>
                <w:ilvl w:val="0"/>
                <w:numId w:val="2"/>
              </w:numPr>
              <w:tabs>
                <w:tab w:val="left" w:pos="622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Патологии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лечения заболеваний</w:t>
            </w:r>
          </w:p>
          <w:p w14:paraId="2374509A" w14:textId="77777777" w:rsidR="00FE2FE9" w:rsidRDefault="00FE2FE9" w:rsidP="00AD4BB1">
            <w:pPr>
              <w:numPr>
                <w:ilvl w:val="0"/>
                <w:numId w:val="2"/>
              </w:numPr>
              <w:tabs>
                <w:tab w:val="left" w:pos="622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профилактические процедуры появления болезней</w:t>
            </w:r>
          </w:p>
          <w:p w14:paraId="4044E030" w14:textId="77777777" w:rsidR="00FE2FE9" w:rsidRPr="00A96587" w:rsidRDefault="00FE2FE9" w:rsidP="00AD4BB1">
            <w:pPr>
              <w:numPr>
                <w:ilvl w:val="0"/>
                <w:numId w:val="2"/>
              </w:numPr>
              <w:tabs>
                <w:tab w:val="left" w:pos="622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Патологии филогенеза</w:t>
            </w:r>
          </w:p>
        </w:tc>
        <w:tc>
          <w:tcPr>
            <w:tcW w:w="1010" w:type="dxa"/>
          </w:tcPr>
          <w:p w14:paraId="2D596CC7" w14:textId="77777777" w:rsidR="00FE2FE9" w:rsidRPr="0001229B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2FE9" w14:paraId="3C5683F5" w14:textId="77777777" w:rsidTr="00FE2FE9">
        <w:tc>
          <w:tcPr>
            <w:tcW w:w="987" w:type="dxa"/>
          </w:tcPr>
          <w:p w14:paraId="7FB6786E" w14:textId="77777777" w:rsidR="00FE2FE9" w:rsidRDefault="00FE2FE9" w:rsidP="00FE2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637100C" w14:textId="594D0049" w:rsidR="00FE2FE9" w:rsidRDefault="00AD4BB1" w:rsidP="00FE2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96F480B" w14:textId="77777777" w:rsidR="00FE2FE9" w:rsidRDefault="00FE2FE9" w:rsidP="00FE2FE9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D2BA3DE" w14:textId="77777777" w:rsidR="00FE2FE9" w:rsidRPr="00DA7466" w:rsidRDefault="00FE2FE9" w:rsidP="00FE2FE9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Предметом клинической психологии как научно-практической дисциплины являются:</w:t>
            </w:r>
          </w:p>
          <w:p w14:paraId="2E3A3545" w14:textId="77777777" w:rsidR="00FE2FE9" w:rsidRPr="00DA7466" w:rsidRDefault="00FE2FE9" w:rsidP="00AD4BB1">
            <w:pPr>
              <w:pStyle w:val="a3"/>
              <w:numPr>
                <w:ilvl w:val="0"/>
                <w:numId w:val="14"/>
              </w:numPr>
              <w:ind w:left="482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sz w:val="24"/>
                <w:szCs w:val="24"/>
              </w:rPr>
              <w:t>Патологии, неизлечимые хронические заболевания.</w:t>
            </w:r>
          </w:p>
          <w:p w14:paraId="0A1A65B2" w14:textId="77777777" w:rsidR="00FE2FE9" w:rsidRPr="00DA7466" w:rsidRDefault="00FE2FE9" w:rsidP="00AD4BB1">
            <w:pPr>
              <w:pStyle w:val="a3"/>
              <w:numPr>
                <w:ilvl w:val="0"/>
                <w:numId w:val="14"/>
              </w:numPr>
              <w:ind w:left="482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sz w:val="24"/>
                <w:szCs w:val="24"/>
              </w:rPr>
              <w:t>Человек, у которого обнаружены нарушения в мыслительной деятельности.</w:t>
            </w:r>
          </w:p>
          <w:p w14:paraId="31BC1809" w14:textId="77777777" w:rsidR="00FE2FE9" w:rsidRPr="00DA7466" w:rsidRDefault="00FE2FE9" w:rsidP="00AD4BB1">
            <w:pPr>
              <w:pStyle w:val="a3"/>
              <w:numPr>
                <w:ilvl w:val="0"/>
                <w:numId w:val="14"/>
              </w:numPr>
              <w:ind w:left="482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Психические проявления различных расстройств; психотерапия, создание методов воздействия на психику в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филактических и лечебных целях</w:t>
            </w:r>
          </w:p>
          <w:p w14:paraId="17F2D7DB" w14:textId="77777777" w:rsidR="00FE2FE9" w:rsidRPr="00DA7466" w:rsidRDefault="00FE2FE9" w:rsidP="00AD4BB1">
            <w:pPr>
              <w:pStyle w:val="a3"/>
              <w:numPr>
                <w:ilvl w:val="0"/>
                <w:numId w:val="14"/>
              </w:numPr>
              <w:ind w:left="482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46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развития личности</w:t>
            </w:r>
          </w:p>
        </w:tc>
        <w:tc>
          <w:tcPr>
            <w:tcW w:w="1010" w:type="dxa"/>
          </w:tcPr>
          <w:p w14:paraId="5A4FA414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E2FE9" w14:paraId="54464EB9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E112F09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</w:tr>
      <w:tr w:rsidR="00FE2FE9" w14:paraId="0B41B9C3" w14:textId="77777777" w:rsidTr="00FE2FE9">
        <w:tc>
          <w:tcPr>
            <w:tcW w:w="987" w:type="dxa"/>
          </w:tcPr>
          <w:p w14:paraId="284702F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749D649" w14:textId="24716FD7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6AE8176" w14:textId="77777777" w:rsidR="00FE2FE9" w:rsidRDefault="00FE2FE9" w:rsidP="00FE2F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FA98EFE" w14:textId="77777777" w:rsidR="00FE2FE9" w:rsidRPr="00DA7466" w:rsidRDefault="00FE2FE9" w:rsidP="00FE2FE9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клинической психологии - это:</w:t>
            </w:r>
          </w:p>
          <w:p w14:paraId="46DF7B51" w14:textId="77777777" w:rsidR="00FE2FE9" w:rsidRPr="00DA7466" w:rsidRDefault="00FE2FE9" w:rsidP="00AD4BB1">
            <w:pPr>
              <w:numPr>
                <w:ilvl w:val="0"/>
                <w:numId w:val="3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еседа, сбор сведений о лечении</w:t>
            </w:r>
          </w:p>
          <w:p w14:paraId="068AB27D" w14:textId="77777777" w:rsidR="00FE2FE9" w:rsidRPr="00DA7466" w:rsidRDefault="00FE2FE9" w:rsidP="00AD4BB1">
            <w:pPr>
              <w:numPr>
                <w:ilvl w:val="0"/>
                <w:numId w:val="3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конфликтных ситуаций, расск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 о проблемах других пациентов</w:t>
            </w:r>
          </w:p>
          <w:p w14:paraId="11EE13A5" w14:textId="77777777" w:rsidR="00FE2FE9" w:rsidRPr="00DA7466" w:rsidRDefault="00FE2FE9" w:rsidP="00AD4BB1">
            <w:pPr>
              <w:numPr>
                <w:ilvl w:val="0"/>
                <w:numId w:val="3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сильных препаратов, улучшают процессы мышления, назначение уколов и постоянное наблюдение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состоянием организма больного</w:t>
            </w:r>
          </w:p>
        </w:tc>
        <w:tc>
          <w:tcPr>
            <w:tcW w:w="1010" w:type="dxa"/>
          </w:tcPr>
          <w:p w14:paraId="7574573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15A1F111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8021EA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Проблема нормы и патологии в клинической психологи. Фундаментальные проблемы психологии: вклад клинической психологии</w:t>
            </w:r>
          </w:p>
        </w:tc>
      </w:tr>
      <w:tr w:rsidR="00FE2FE9" w14:paraId="417E13B6" w14:textId="77777777" w:rsidTr="00FE2FE9">
        <w:trPr>
          <w:trHeight w:val="693"/>
        </w:trPr>
        <w:tc>
          <w:tcPr>
            <w:tcW w:w="987" w:type="dxa"/>
          </w:tcPr>
          <w:p w14:paraId="00A9D1C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0DE06B8D" w14:textId="4782C321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58AA78F" w14:textId="77777777" w:rsidR="00FE2FE9" w:rsidRPr="0089049F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14:paraId="634B0C26" w14:textId="67C16CD6" w:rsidR="00FE2FE9" w:rsidRPr="006873AD" w:rsidRDefault="00FE2FE9" w:rsidP="00FE2FE9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3AD">
              <w:rPr>
                <w:rFonts w:ascii="Times New Roman" w:eastAsia="Calibri" w:hAnsi="Times New Roman" w:cs="Times New Roman"/>
                <w:sz w:val="24"/>
                <w:szCs w:val="24"/>
              </w:rPr>
              <w:t>Пат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873AD">
              <w:rPr>
                <w:rFonts w:ascii="Times New Roman" w:eastAsia="Calibri" w:hAnsi="Times New Roman" w:cs="Times New Roman"/>
                <w:sz w:val="24"/>
                <w:szCs w:val="24"/>
              </w:rPr>
              <w:t>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клинической психологии</w:t>
            </w:r>
            <w:r w:rsidR="00AD4B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это:</w:t>
            </w:r>
          </w:p>
          <w:p w14:paraId="511E0551" w14:textId="77777777" w:rsidR="00FE2FE9" w:rsidRPr="006873AD" w:rsidRDefault="00FE2FE9" w:rsidP="00AD4BB1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Любое отклонение от нормы</w:t>
            </w:r>
          </w:p>
          <w:p w14:paraId="07BEC367" w14:textId="77777777" w:rsidR="00FE2FE9" w:rsidRPr="006873AD" w:rsidRDefault="00FE2FE9" w:rsidP="00AD4BB1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3AD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Заболевание, связанное с особенност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ями восприятия окружающего мира</w:t>
            </w:r>
          </w:p>
          <w:p w14:paraId="3C5B0B21" w14:textId="77777777" w:rsidR="00FE2FE9" w:rsidRPr="006873AD" w:rsidRDefault="00FE2FE9" w:rsidP="00AD4BB1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Осложнения, вызванные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отсутствием правильного лечения</w:t>
            </w:r>
          </w:p>
          <w:p w14:paraId="0BC6BA1F" w14:textId="77777777" w:rsidR="00FE2FE9" w:rsidRPr="0089049F" w:rsidRDefault="00FE2FE9" w:rsidP="00AD4BB1">
            <w:pPr>
              <w:pStyle w:val="a3"/>
              <w:numPr>
                <w:ilvl w:val="0"/>
                <w:numId w:val="9"/>
              </w:numPr>
              <w:tabs>
                <w:tab w:val="left" w:pos="481"/>
              </w:tabs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развития психики</w:t>
            </w:r>
          </w:p>
        </w:tc>
        <w:tc>
          <w:tcPr>
            <w:tcW w:w="1010" w:type="dxa"/>
          </w:tcPr>
          <w:p w14:paraId="61DEF58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0A1F8CBA" w14:textId="77777777" w:rsidTr="00FE2FE9">
        <w:tc>
          <w:tcPr>
            <w:tcW w:w="987" w:type="dxa"/>
          </w:tcPr>
          <w:p w14:paraId="1CC6F48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179F967E" w14:textId="4C554E83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605D2322" w14:textId="77777777" w:rsidR="00FE2FE9" w:rsidRPr="0089049F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019B481" w14:textId="5A3A7CF9" w:rsidR="00FE2FE9" w:rsidRPr="009950BD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0BD">
              <w:rPr>
                <w:rFonts w:ascii="Times New Roman" w:eastAsia="Calibri" w:hAnsi="Times New Roman" w:cs="Times New Roman"/>
                <w:sz w:val="24"/>
                <w:szCs w:val="24"/>
              </w:rPr>
              <w:t>Деструк</w:t>
            </w:r>
            <w:r w:rsidR="00AD4BB1">
              <w:rPr>
                <w:rFonts w:ascii="Times New Roman" w:eastAsia="Calibri" w:hAnsi="Times New Roman" w:cs="Times New Roman"/>
                <w:sz w:val="24"/>
                <w:szCs w:val="24"/>
              </w:rPr>
              <w:t>тивные изменения при патологии:</w:t>
            </w:r>
          </w:p>
          <w:p w14:paraId="252E9AF2" w14:textId="77777777" w:rsidR="00FE2FE9" w:rsidRPr="009950BD" w:rsidRDefault="00FE2FE9" w:rsidP="00AD4BB1">
            <w:pPr>
              <w:pStyle w:val="a3"/>
              <w:numPr>
                <w:ilvl w:val="0"/>
                <w:numId w:val="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Несут необратимый характер</w:t>
            </w:r>
          </w:p>
          <w:p w14:paraId="07FB06EA" w14:textId="77777777" w:rsidR="00FE2FE9" w:rsidRPr="009950BD" w:rsidRDefault="00FE2FE9" w:rsidP="00AD4BB1">
            <w:pPr>
              <w:pStyle w:val="a3"/>
              <w:numPr>
                <w:ilvl w:val="0"/>
                <w:numId w:val="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Несут обратимый характер</w:t>
            </w:r>
          </w:p>
          <w:p w14:paraId="4445000C" w14:textId="77777777" w:rsidR="00FE2FE9" w:rsidRDefault="00FE2FE9" w:rsidP="00AD4BB1">
            <w:pPr>
              <w:pStyle w:val="a3"/>
              <w:numPr>
                <w:ilvl w:val="0"/>
                <w:numId w:val="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0BD">
              <w:rPr>
                <w:rFonts w:ascii="Times New Roman" w:eastAsia="Calibri" w:hAnsi="Times New Roman" w:cs="Times New Roman"/>
                <w:sz w:val="24"/>
                <w:szCs w:val="24"/>
              </w:rPr>
              <w:t>Не стоит принимать всерье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  <w:p w14:paraId="261F9950" w14:textId="77777777" w:rsidR="00FE2FE9" w:rsidRPr="0089049F" w:rsidRDefault="00FE2FE9" w:rsidP="00AD4BB1">
            <w:pPr>
              <w:pStyle w:val="a3"/>
              <w:numPr>
                <w:ilvl w:val="0"/>
                <w:numId w:val="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Отсутствуют </w:t>
            </w:r>
          </w:p>
        </w:tc>
        <w:tc>
          <w:tcPr>
            <w:tcW w:w="1010" w:type="dxa"/>
          </w:tcPr>
          <w:p w14:paraId="25495A72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53D0872B" w14:textId="77777777" w:rsidTr="00FE2FE9">
        <w:tc>
          <w:tcPr>
            <w:tcW w:w="987" w:type="dxa"/>
          </w:tcPr>
          <w:p w14:paraId="77666FB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2FD8CFDE" w14:textId="79491D7C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2BAB5263" w14:textId="77777777" w:rsidR="00FE2FE9" w:rsidRPr="006C5E6E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66847887" w14:textId="77777777" w:rsidR="00FE2FE9" w:rsidRPr="00AD4BB1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Оригинальное значение древнегреческого слова patos, от которого и происходит термин «патология», это:</w:t>
            </w:r>
          </w:p>
          <w:p w14:paraId="0310C7B6" w14:textId="77777777" w:rsidR="00FE2FE9" w:rsidRPr="00AD4BB1" w:rsidRDefault="00FE2FE9" w:rsidP="00AD4BB1">
            <w:pPr>
              <w:pStyle w:val="a3"/>
              <w:numPr>
                <w:ilvl w:val="0"/>
                <w:numId w:val="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норма</w:t>
            </w:r>
          </w:p>
          <w:p w14:paraId="35CA3D7A" w14:textId="77777777" w:rsidR="00FE2FE9" w:rsidRPr="00AD4BB1" w:rsidRDefault="00FE2FE9" w:rsidP="00AD4BB1">
            <w:pPr>
              <w:pStyle w:val="a3"/>
              <w:numPr>
                <w:ilvl w:val="0"/>
                <w:numId w:val="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страдание</w:t>
            </w:r>
          </w:p>
          <w:p w14:paraId="2AA5392E" w14:textId="77777777" w:rsidR="00FE2FE9" w:rsidRPr="00AD4BB1" w:rsidRDefault="00FE2FE9" w:rsidP="00AD4BB1">
            <w:pPr>
              <w:pStyle w:val="a3"/>
              <w:numPr>
                <w:ilvl w:val="0"/>
                <w:numId w:val="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любовь</w:t>
            </w:r>
          </w:p>
          <w:p w14:paraId="1F8F6B9C" w14:textId="77777777" w:rsidR="00FE2FE9" w:rsidRPr="0089049F" w:rsidRDefault="00FE2FE9" w:rsidP="00AD4BB1">
            <w:pPr>
              <w:pStyle w:val="a3"/>
              <w:numPr>
                <w:ilvl w:val="0"/>
                <w:numId w:val="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4BB1">
              <w:rPr>
                <w:rFonts w:ascii="Times New Roman" w:eastAsia="Calibri" w:hAnsi="Times New Roman" w:cs="Times New Roman"/>
                <w:sz w:val="24"/>
                <w:szCs w:val="24"/>
              </w:rPr>
              <w:t>гнев</w:t>
            </w:r>
          </w:p>
        </w:tc>
        <w:tc>
          <w:tcPr>
            <w:tcW w:w="1010" w:type="dxa"/>
          </w:tcPr>
          <w:p w14:paraId="5C20079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E2FE9" w14:paraId="4D7632B2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1DE6FDD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Нейропсихология. Основные теоретические подходы и прикладные аспекты</w:t>
            </w:r>
          </w:p>
        </w:tc>
      </w:tr>
      <w:tr w:rsidR="00FE2FE9" w14:paraId="327BB6E5" w14:textId="77777777" w:rsidTr="00FE2FE9">
        <w:tc>
          <w:tcPr>
            <w:tcW w:w="987" w:type="dxa"/>
          </w:tcPr>
          <w:p w14:paraId="4A83C67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3C6167A5" w14:textId="56C1FC73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E2FE9" w:rsidRPr="00AC295B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631" w:type="dxa"/>
          </w:tcPr>
          <w:p w14:paraId="7FD2096B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7C03DF7" w14:textId="77777777" w:rsidR="00FE2FE9" w:rsidRPr="00AD4BB1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Основоположником нейропсихологии в отечественной клинической психологии является</w:t>
            </w:r>
          </w:p>
          <w:p w14:paraId="6515FC61" w14:textId="77777777" w:rsidR="00FE2FE9" w:rsidRPr="00FE7879" w:rsidRDefault="00FE2FE9" w:rsidP="00AD4BB1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78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Лурия А.Р.</w:t>
            </w:r>
          </w:p>
          <w:p w14:paraId="177FF24D" w14:textId="77777777" w:rsidR="00FE2FE9" w:rsidRPr="00FE7879" w:rsidRDefault="00FE2FE9" w:rsidP="00AD4BB1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78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Рубинштейн С.Л.</w:t>
            </w:r>
          </w:p>
          <w:p w14:paraId="227F3E61" w14:textId="77777777" w:rsidR="00FE2FE9" w:rsidRPr="00FE7879" w:rsidRDefault="00FE2FE9" w:rsidP="00AD4BB1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78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Бехтерев В.М.</w:t>
            </w:r>
          </w:p>
          <w:p w14:paraId="0688D0E1" w14:textId="77777777" w:rsidR="00FE2FE9" w:rsidRPr="00FE7879" w:rsidRDefault="00FE2FE9" w:rsidP="00AD4BB1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78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Леонтьев Д.А.</w:t>
            </w:r>
          </w:p>
        </w:tc>
        <w:tc>
          <w:tcPr>
            <w:tcW w:w="1010" w:type="dxa"/>
          </w:tcPr>
          <w:p w14:paraId="49C1FFB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3B71E7D7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F24377F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патопсихологии</w:t>
            </w:r>
          </w:p>
        </w:tc>
      </w:tr>
      <w:tr w:rsidR="00FE2FE9" w14:paraId="11518CB6" w14:textId="77777777" w:rsidTr="00FE2FE9">
        <w:tc>
          <w:tcPr>
            <w:tcW w:w="987" w:type="dxa"/>
          </w:tcPr>
          <w:p w14:paraId="1BD801B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48C7994F" w14:textId="4EDF882D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2C5149E3" w14:textId="77777777" w:rsidR="00FE2FE9" w:rsidRPr="006C5E6E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58C494E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Основателем отечественной патопсихологии является:</w:t>
            </w:r>
          </w:p>
          <w:p w14:paraId="31E505E3" w14:textId="77777777" w:rsidR="00FE2FE9" w:rsidRPr="00510AEF" w:rsidRDefault="00FE2FE9" w:rsidP="00AD4BB1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0A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Выготский Л.С.</w:t>
            </w:r>
          </w:p>
          <w:p w14:paraId="3A1F930E" w14:textId="77777777" w:rsidR="00FE2FE9" w:rsidRPr="00510AEF" w:rsidRDefault="00FE2FE9" w:rsidP="00AD4BB1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0A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Рубинштейн С.Л.</w:t>
            </w:r>
          </w:p>
          <w:p w14:paraId="685965C3" w14:textId="77777777" w:rsidR="00FE2FE9" w:rsidRPr="00510AEF" w:rsidRDefault="00FE2FE9" w:rsidP="00AD4BB1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0A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Бехтерев В.М.</w:t>
            </w:r>
          </w:p>
          <w:p w14:paraId="48A1D656" w14:textId="77777777" w:rsidR="00FE2FE9" w:rsidRPr="00510AEF" w:rsidRDefault="00FE2FE9" w:rsidP="00AD4BB1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0A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Леонтьев Д.А.</w:t>
            </w:r>
          </w:p>
        </w:tc>
        <w:tc>
          <w:tcPr>
            <w:tcW w:w="1010" w:type="dxa"/>
          </w:tcPr>
          <w:p w14:paraId="03A87BAF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9DA543" w14:textId="77777777" w:rsidR="00FE2FE9" w:rsidRDefault="00FE2FE9" w:rsidP="00FE2F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DA007D" w14:textId="77777777" w:rsidR="00FE2FE9" w:rsidRPr="00510AEF" w:rsidRDefault="00FE2FE9" w:rsidP="00FE2FE9">
            <w:pPr>
              <w:tabs>
                <w:tab w:val="left" w:pos="63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3</w:t>
            </w:r>
          </w:p>
        </w:tc>
      </w:tr>
      <w:tr w:rsidR="00FE2FE9" w14:paraId="2977D497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08FD8AB" w14:textId="77777777" w:rsidR="00FE2FE9" w:rsidRPr="00C55D55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Психосоматика. Основные теоретические  подходы и прикладные аспекты</w:t>
            </w:r>
          </w:p>
        </w:tc>
      </w:tr>
      <w:tr w:rsidR="00FE2FE9" w14:paraId="778DF4C3" w14:textId="77777777" w:rsidTr="00FE2FE9">
        <w:tc>
          <w:tcPr>
            <w:tcW w:w="987" w:type="dxa"/>
          </w:tcPr>
          <w:p w14:paraId="75236EBC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6B5C0B62" w14:textId="2CC45BBE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452D922E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04DD7FD" w14:textId="77777777" w:rsidR="00FE2FE9" w:rsidRPr="00334FC0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тип внутриличностного конфликта наиболее характерен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психосоматических заболеваний?</w:t>
            </w:r>
          </w:p>
          <w:p w14:paraId="4563C041" w14:textId="77777777" w:rsidR="00FE2FE9" w:rsidRPr="00334FC0" w:rsidRDefault="00FE2FE9" w:rsidP="00AD4BB1">
            <w:pPr>
              <w:pStyle w:val="a3"/>
              <w:numPr>
                <w:ilvl w:val="0"/>
                <w:numId w:val="24"/>
              </w:numPr>
              <w:ind w:left="481" w:hanging="4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 желаниями и долгом</w:t>
            </w:r>
          </w:p>
          <w:p w14:paraId="1ED35210" w14:textId="77777777" w:rsidR="00FE2FE9" w:rsidRPr="00334FC0" w:rsidRDefault="00FE2FE9" w:rsidP="00AD4BB1">
            <w:pPr>
              <w:pStyle w:val="a3"/>
              <w:numPr>
                <w:ilvl w:val="0"/>
                <w:numId w:val="24"/>
              </w:numPr>
              <w:ind w:left="481" w:hanging="4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 возможностями личности и её завышенными требованиями к себе</w:t>
            </w:r>
          </w:p>
          <w:p w14:paraId="2BFFE683" w14:textId="77777777" w:rsidR="00FE2FE9" w:rsidRPr="00334FC0" w:rsidRDefault="00FE2FE9" w:rsidP="00AD4BB1">
            <w:pPr>
              <w:pStyle w:val="a3"/>
              <w:numPr>
                <w:ilvl w:val="0"/>
                <w:numId w:val="24"/>
              </w:numPr>
              <w:ind w:left="481" w:hanging="4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 эмоционально значимыми отношениями и агрессивными тенденциями</w:t>
            </w:r>
          </w:p>
          <w:p w14:paraId="133AF9FF" w14:textId="77777777" w:rsidR="00FE2FE9" w:rsidRPr="00334FC0" w:rsidRDefault="00FE2FE9" w:rsidP="00AD4BB1">
            <w:pPr>
              <w:pStyle w:val="a3"/>
              <w:numPr>
                <w:ilvl w:val="0"/>
                <w:numId w:val="24"/>
              </w:numPr>
              <w:ind w:left="481" w:hanging="4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3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 социальными нормами и собственными желаниями</w:t>
            </w:r>
          </w:p>
        </w:tc>
        <w:tc>
          <w:tcPr>
            <w:tcW w:w="1010" w:type="dxa"/>
          </w:tcPr>
          <w:p w14:paraId="58956D4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E2FE9" w14:paraId="73A4F5A3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BF3D0F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Психотерапия и психологическое консультирование</w:t>
            </w:r>
          </w:p>
        </w:tc>
      </w:tr>
      <w:tr w:rsidR="00FE2FE9" w14:paraId="6D4BD466" w14:textId="77777777" w:rsidTr="00FE2FE9">
        <w:tc>
          <w:tcPr>
            <w:tcW w:w="987" w:type="dxa"/>
          </w:tcPr>
          <w:p w14:paraId="1A7060DC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64408819" w14:textId="5B8CD9A2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AB21F6B" w14:textId="021078AD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E6C1AC5" w14:textId="77777777" w:rsidR="00FE2FE9" w:rsidRPr="005511F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Неявная информация, не прозвучавшая прямо, но поданная в подтексте жалобы клиента интонацией,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мимикой, жестами, некоторыми высказываниями и другими вербальными и невербальными средствами, это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44BDBAB" w14:textId="77777777" w:rsidR="00FE2FE9" w:rsidRPr="005511F7" w:rsidRDefault="00FE2FE9" w:rsidP="00AD4BB1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неприятие</w:t>
            </w:r>
          </w:p>
          <w:p w14:paraId="7D3722BB" w14:textId="77777777" w:rsidR="00FE2FE9" w:rsidRPr="005511F7" w:rsidRDefault="00FE2FE9" w:rsidP="00AD4BB1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угроза</w:t>
            </w:r>
          </w:p>
          <w:p w14:paraId="473C6A8D" w14:textId="77777777" w:rsidR="00FE2FE9" w:rsidRPr="005511F7" w:rsidRDefault="00FE2FE9" w:rsidP="00AD4BB1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скрытое содержание запроса</w:t>
            </w:r>
          </w:p>
          <w:p w14:paraId="73D07E8F" w14:textId="77777777" w:rsidR="00FE2FE9" w:rsidRPr="005511F7" w:rsidRDefault="00FE2FE9" w:rsidP="00AD4BB1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1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скрытое желание быстрее закончить сеанс</w:t>
            </w:r>
          </w:p>
        </w:tc>
        <w:tc>
          <w:tcPr>
            <w:tcW w:w="1010" w:type="dxa"/>
          </w:tcPr>
          <w:p w14:paraId="20941DE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E2FE9" w14:paraId="4C8C7392" w14:textId="77777777" w:rsidTr="00FE2FE9">
        <w:tc>
          <w:tcPr>
            <w:tcW w:w="987" w:type="dxa"/>
          </w:tcPr>
          <w:p w14:paraId="112030B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1AF98013" w14:textId="02EC9CD1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0B31717" w14:textId="77777777" w:rsidR="00FE2FE9" w:rsidRPr="0042118D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189C46B" w14:textId="77777777" w:rsidR="00FE2FE9" w:rsidRPr="0018314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Открытыми являются вопросы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консультанта, </w:t>
            </w:r>
          </w:p>
          <w:p w14:paraId="3D410879" w14:textId="6AF195F4" w:rsidR="00FE2FE9" w:rsidRPr="00183147" w:rsidRDefault="00FE2FE9" w:rsidP="00AD4BB1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ответов</w:t>
            </w:r>
            <w:r w:rsidR="00AD4B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которые не могут быть однозначно оценены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проинтерпретированы психологом</w:t>
            </w:r>
          </w:p>
          <w:p w14:paraId="02EEEE5D" w14:textId="77777777" w:rsidR="00FE2FE9" w:rsidRPr="00183147" w:rsidRDefault="00FE2FE9" w:rsidP="00AD4BB1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которые не затрагивают интимные стороны жизни клиента</w:t>
            </w:r>
          </w:p>
          <w:p w14:paraId="233B288C" w14:textId="77777777" w:rsidR="00FE2FE9" w:rsidRPr="00183147" w:rsidRDefault="00FE2FE9" w:rsidP="00AD4BB1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ответы клиента на которые могут обсуждаться с другими лицами</w:t>
            </w:r>
          </w:p>
          <w:p w14:paraId="2F8F56A2" w14:textId="77777777" w:rsidR="00FE2FE9" w:rsidRPr="00183147" w:rsidRDefault="00FE2FE9" w:rsidP="00AD4BB1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которые невозможны однозначные, короткие ответы</w:t>
            </w:r>
          </w:p>
        </w:tc>
        <w:tc>
          <w:tcPr>
            <w:tcW w:w="1010" w:type="dxa"/>
          </w:tcPr>
          <w:p w14:paraId="28FB522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3727F0FC" w14:textId="77777777" w:rsidTr="00FE2FE9">
        <w:tc>
          <w:tcPr>
            <w:tcW w:w="987" w:type="dxa"/>
          </w:tcPr>
          <w:p w14:paraId="433A7F1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362B0B32" w14:textId="5D0F3A42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2C595595" w14:textId="77777777" w:rsidR="00FE2FE9" w:rsidRPr="00E609C8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609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A34F57D" w14:textId="77777777" w:rsidR="00FE2FE9" w:rsidRPr="00E609C8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0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перефразировании высказываний клиента:</w:t>
            </w:r>
          </w:p>
          <w:p w14:paraId="5CBABDBC" w14:textId="77777777" w:rsidR="00FE2FE9" w:rsidRPr="00E609C8" w:rsidRDefault="00FE2FE9" w:rsidP="00AD4BB1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0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желательным является достижение более обобщенного смысла высказывания</w:t>
            </w:r>
          </w:p>
          <w:p w14:paraId="030DC2EC" w14:textId="77777777" w:rsidR="00FE2FE9" w:rsidRPr="00E609C8" w:rsidRDefault="00FE2FE9" w:rsidP="00AD4BB1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0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нельзя заменять смысл высказывания клиента</w:t>
            </w:r>
          </w:p>
          <w:p w14:paraId="41FB813F" w14:textId="77777777" w:rsidR="00FE2FE9" w:rsidRPr="00E609C8" w:rsidRDefault="00FE2FE9" w:rsidP="00AD4BB1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0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допускается заменять смысл высказываний клиента</w:t>
            </w:r>
          </w:p>
          <w:p w14:paraId="689A197D" w14:textId="77777777" w:rsidR="00FE2FE9" w:rsidRPr="00E609C8" w:rsidRDefault="00FE2FE9" w:rsidP="00AD4BB1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0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необходимо заменять смысл высказываний на более позитивный</w:t>
            </w:r>
          </w:p>
        </w:tc>
        <w:tc>
          <w:tcPr>
            <w:tcW w:w="1010" w:type="dxa"/>
          </w:tcPr>
          <w:p w14:paraId="7AD0CBD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E2FE9" w14:paraId="5994A96E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254C84B" w14:textId="77777777" w:rsidR="00FE2FE9" w:rsidRPr="00900FD2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9. </w:t>
            </w:r>
            <w:r w:rsidRPr="00646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Аномальное развитие в детском возрасте</w:t>
            </w:r>
          </w:p>
        </w:tc>
      </w:tr>
      <w:tr w:rsidR="00FE2FE9" w14:paraId="3537B21C" w14:textId="77777777" w:rsidTr="00FE2FE9">
        <w:tc>
          <w:tcPr>
            <w:tcW w:w="987" w:type="dxa"/>
          </w:tcPr>
          <w:p w14:paraId="3734C60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7E9E48BE" w14:textId="242E95F1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9599C6F" w14:textId="77777777" w:rsidR="00FE2FE9" w:rsidRPr="002437F8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37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один </w:t>
            </w:r>
            <w:r w:rsidRPr="002437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правильный ответ:</w:t>
            </w:r>
          </w:p>
          <w:p w14:paraId="1DD30819" w14:textId="77777777" w:rsidR="00FE2FE9" w:rsidRPr="00DA7102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Дизонтогенез – это:</w:t>
            </w:r>
          </w:p>
          <w:p w14:paraId="43EA5C48" w14:textId="780950CC" w:rsidR="00FE2FE9" w:rsidRPr="002437F8" w:rsidRDefault="00AD4BB1" w:rsidP="00AD4BB1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FE2FE9"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арушения структуры развития отношений</w:t>
            </w:r>
          </w:p>
          <w:p w14:paraId="10E30EA6" w14:textId="09D0D0BE" w:rsidR="00FE2FE9" w:rsidRPr="002437F8" w:rsidRDefault="00AD4BB1" w:rsidP="00AD4BB1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FE2FE9"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едостатки интеллектуального развития</w:t>
            </w:r>
          </w:p>
          <w:p w14:paraId="71B5BDA2" w14:textId="795B38CF" w:rsidR="00FE2FE9" w:rsidRPr="002437F8" w:rsidRDefault="00AD4BB1" w:rsidP="00AD4BB1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FE2FE9"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личные формы нарушений развития</w:t>
            </w:r>
          </w:p>
          <w:p w14:paraId="6438ED0E" w14:textId="1753F925" w:rsidR="00FE2FE9" w:rsidRPr="002437F8" w:rsidRDefault="00AD4BB1" w:rsidP="00AD4BB1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FE2FE9"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арушения памяти</w:t>
            </w:r>
          </w:p>
        </w:tc>
        <w:tc>
          <w:tcPr>
            <w:tcW w:w="1010" w:type="dxa"/>
          </w:tcPr>
          <w:p w14:paraId="76EB200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E2FE9" w14:paraId="290D0D96" w14:textId="77777777" w:rsidTr="00FE2FE9">
        <w:tc>
          <w:tcPr>
            <w:tcW w:w="987" w:type="dxa"/>
          </w:tcPr>
          <w:p w14:paraId="34B8BDC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2E565550" w14:textId="317546CB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4113B0DC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ответ:</w:t>
            </w:r>
          </w:p>
          <w:p w14:paraId="2B74B6BF" w14:textId="77777777" w:rsidR="00FE2FE9" w:rsidRPr="00F6239E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Дизонтогении – это:</w:t>
            </w:r>
          </w:p>
          <w:p w14:paraId="37939A86" w14:textId="77777777" w:rsidR="00FE2FE9" w:rsidRPr="00F6239E" w:rsidRDefault="00FE2FE9" w:rsidP="00AD4BB1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заболевание ребенка</w:t>
            </w:r>
          </w:p>
          <w:p w14:paraId="349BD80E" w14:textId="77777777" w:rsidR="00FE2FE9" w:rsidRPr="00F6239E" w:rsidRDefault="00FE2FE9" w:rsidP="00AD4BB1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аномалии строения костей лица и черепа</w:t>
            </w:r>
          </w:p>
          <w:p w14:paraId="641366AC" w14:textId="77777777" w:rsidR="00AD4BB1" w:rsidRDefault="00FE2FE9" w:rsidP="00AD4BB1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номалии развития ребенка</w:t>
            </w:r>
          </w:p>
          <w:p w14:paraId="282048A8" w14:textId="40825C15" w:rsidR="00FE2FE9" w:rsidRPr="00AD4BB1" w:rsidRDefault="00FE2FE9" w:rsidP="00AD4BB1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аномалии воспитания</w:t>
            </w:r>
          </w:p>
        </w:tc>
        <w:tc>
          <w:tcPr>
            <w:tcW w:w="1010" w:type="dxa"/>
          </w:tcPr>
          <w:p w14:paraId="79901F4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E2FE9" w14:paraId="235DEEC2" w14:textId="77777777" w:rsidTr="00FE2FE9">
        <w:tc>
          <w:tcPr>
            <w:tcW w:w="987" w:type="dxa"/>
          </w:tcPr>
          <w:p w14:paraId="74CEF3D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26DF386" w14:textId="1338F15F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0F2422F1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ответ</w:t>
            </w:r>
          </w:p>
          <w:p w14:paraId="785D210F" w14:textId="77777777" w:rsidR="00FE2FE9" w:rsidRPr="00F6239E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системного строения дефекта выдвинул:</w:t>
            </w:r>
          </w:p>
          <w:p w14:paraId="27CA2E6B" w14:textId="77777777" w:rsidR="00FE2FE9" w:rsidRPr="00F6239E" w:rsidRDefault="00FE2FE9" w:rsidP="00AD4BB1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Лубовский</w:t>
            </w:r>
          </w:p>
          <w:p w14:paraId="12637CFD" w14:textId="77777777" w:rsidR="00FE2FE9" w:rsidRPr="00F6239E" w:rsidRDefault="00FE2FE9" w:rsidP="00AD4BB1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В.В. Лебединский</w:t>
            </w:r>
          </w:p>
          <w:p w14:paraId="0DBEBFA5" w14:textId="77777777" w:rsidR="00FE2FE9" w:rsidRPr="00F6239E" w:rsidRDefault="00FE2FE9" w:rsidP="00AD4BB1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Л.С. Выготский</w:t>
            </w:r>
          </w:p>
          <w:p w14:paraId="69CAC63A" w14:textId="77777777" w:rsidR="00FE2FE9" w:rsidRPr="00F6239E" w:rsidRDefault="00FE2FE9" w:rsidP="00AD4BB1">
            <w:pPr>
              <w:pStyle w:val="a3"/>
              <w:numPr>
                <w:ilvl w:val="0"/>
                <w:numId w:val="1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С.Л. Рубинштейн</w:t>
            </w:r>
          </w:p>
        </w:tc>
        <w:tc>
          <w:tcPr>
            <w:tcW w:w="1010" w:type="dxa"/>
          </w:tcPr>
          <w:p w14:paraId="23237C22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E2FE9" w14:paraId="7F3F70AA" w14:textId="77777777" w:rsidTr="00FE2FE9">
        <w:tc>
          <w:tcPr>
            <w:tcW w:w="987" w:type="dxa"/>
          </w:tcPr>
          <w:p w14:paraId="659D4A1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5E3118DE" w14:textId="3D1D914B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C93F0CA" w14:textId="77777777" w:rsidR="00FE2FE9" w:rsidRPr="00EC04BB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ответ</w:t>
            </w:r>
          </w:p>
          <w:p w14:paraId="72893DB0" w14:textId="77777777" w:rsidR="00FE2FE9" w:rsidRPr="00EC04BB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Отклоняющееся развитие это:</w:t>
            </w:r>
          </w:p>
          <w:p w14:paraId="16106DA5" w14:textId="77777777" w:rsidR="00FE2FE9" w:rsidRPr="00F6239E" w:rsidRDefault="00FE2FE9" w:rsidP="00AD4BB1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оведенческие нарушения</w:t>
            </w:r>
          </w:p>
          <w:p w14:paraId="0F4B0B37" w14:textId="77777777" w:rsidR="00FE2FE9" w:rsidRPr="00F6239E" w:rsidRDefault="00FE2FE9" w:rsidP="00AD4BB1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ыход психического развития за предел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 условно-нормативного развития</w:t>
            </w:r>
          </w:p>
          <w:p w14:paraId="4CFA0044" w14:textId="77777777" w:rsidR="00FE2FE9" w:rsidRPr="00F6239E" w:rsidRDefault="00FE2FE9" w:rsidP="00AD4BB1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роявление агрессии в любых формах</w:t>
            </w:r>
          </w:p>
          <w:p w14:paraId="2DE90EE4" w14:textId="77777777" w:rsidR="00FE2FE9" w:rsidRPr="00F6239E" w:rsidRDefault="00FE2FE9" w:rsidP="00AD4BB1">
            <w:pPr>
              <w:pStyle w:val="a3"/>
              <w:numPr>
                <w:ilvl w:val="0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623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лигофрения</w:t>
            </w:r>
          </w:p>
        </w:tc>
        <w:tc>
          <w:tcPr>
            <w:tcW w:w="1010" w:type="dxa"/>
          </w:tcPr>
          <w:p w14:paraId="60ED00A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E2FE9" w14:paraId="49C9907D" w14:textId="77777777" w:rsidTr="00FE2FE9">
        <w:tc>
          <w:tcPr>
            <w:tcW w:w="987" w:type="dxa"/>
          </w:tcPr>
          <w:p w14:paraId="3FD23413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7E24A2BA" w14:textId="1C16888A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E83B400" w14:textId="77777777" w:rsidR="00FE2FE9" w:rsidRPr="00EC04BB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правильный ответ</w:t>
            </w:r>
          </w:p>
          <w:p w14:paraId="7D9D5CB5" w14:textId="77777777" w:rsidR="00FE2FE9" w:rsidRPr="00AD4BB1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4B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Регресс от распада отличается:</w:t>
            </w:r>
          </w:p>
          <w:p w14:paraId="18FA7D7F" w14:textId="77777777" w:rsidR="00FE2FE9" w:rsidRPr="00DB7D54" w:rsidRDefault="00FE2FE9" w:rsidP="00AD4BB1">
            <w:pPr>
              <w:pStyle w:val="a3"/>
              <w:numPr>
                <w:ilvl w:val="0"/>
                <w:numId w:val="1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7D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обратимостью</w:t>
            </w:r>
          </w:p>
          <w:p w14:paraId="5CAD40C9" w14:textId="77777777" w:rsidR="00FE2FE9" w:rsidRPr="00DB7D54" w:rsidRDefault="00FE2FE9" w:rsidP="00AD4BB1">
            <w:pPr>
              <w:pStyle w:val="a3"/>
              <w:numPr>
                <w:ilvl w:val="0"/>
                <w:numId w:val="1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7D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необратимостью</w:t>
            </w:r>
          </w:p>
          <w:p w14:paraId="7D9B3C14" w14:textId="77777777" w:rsidR="00FE2FE9" w:rsidRPr="00DB7D54" w:rsidRDefault="00FE2FE9" w:rsidP="00AD4BB1">
            <w:pPr>
              <w:pStyle w:val="a3"/>
              <w:numPr>
                <w:ilvl w:val="0"/>
                <w:numId w:val="1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7D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устойчивостью</w:t>
            </w:r>
          </w:p>
          <w:p w14:paraId="475CBC08" w14:textId="77777777" w:rsidR="00FE2FE9" w:rsidRPr="00DB7D54" w:rsidRDefault="00FE2FE9" w:rsidP="00AD4BB1">
            <w:pPr>
              <w:pStyle w:val="a3"/>
              <w:numPr>
                <w:ilvl w:val="0"/>
                <w:numId w:val="1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7D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функциональностью</w:t>
            </w:r>
          </w:p>
        </w:tc>
        <w:tc>
          <w:tcPr>
            <w:tcW w:w="1010" w:type="dxa"/>
          </w:tcPr>
          <w:p w14:paraId="4BA666F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E2FE9" w14:paraId="1CCFBE3D" w14:textId="77777777" w:rsidTr="00FE2FE9">
        <w:tc>
          <w:tcPr>
            <w:tcW w:w="987" w:type="dxa"/>
          </w:tcPr>
          <w:p w14:paraId="54B8D51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51D2B5DB" w14:textId="611BACAE" w:rsidR="00FE2FE9" w:rsidRDefault="00AD4BB1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2FE9"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1B9773BE" w14:textId="77777777" w:rsidR="00FE2FE9" w:rsidRPr="004B2EB7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правильный ответ:</w:t>
            </w:r>
          </w:p>
          <w:p w14:paraId="1C400A0E" w14:textId="77777777" w:rsidR="00FE2FE9" w:rsidRPr="004B2EB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Социально-психологический норматив это:</w:t>
            </w:r>
          </w:p>
          <w:p w14:paraId="5FCE803E" w14:textId="77777777" w:rsidR="00FE2FE9" w:rsidRPr="004B2EB7" w:rsidRDefault="00FE2FE9" w:rsidP="00AD4BB1">
            <w:pPr>
              <w:pStyle w:val="a3"/>
              <w:numPr>
                <w:ilvl w:val="0"/>
                <w:numId w:val="20"/>
              </w:numPr>
              <w:ind w:left="622" w:hanging="62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единый правовой документ</w:t>
            </w:r>
          </w:p>
          <w:p w14:paraId="101ABD77" w14:textId="77777777" w:rsidR="00FE2FE9" w:rsidRPr="004B2EB7" w:rsidRDefault="00FE2FE9" w:rsidP="00AD4BB1">
            <w:pPr>
              <w:pStyle w:val="a3"/>
              <w:numPr>
                <w:ilvl w:val="0"/>
                <w:numId w:val="20"/>
              </w:numPr>
              <w:ind w:left="622" w:hanging="62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требование к уровню интеллектуального развития</w:t>
            </w:r>
          </w:p>
          <w:p w14:paraId="6CE34A21" w14:textId="77777777" w:rsidR="00FE2FE9" w:rsidRPr="004B2EB7" w:rsidRDefault="00FE2FE9" w:rsidP="00AD4BB1">
            <w:pPr>
              <w:pStyle w:val="a3"/>
              <w:numPr>
                <w:ilvl w:val="0"/>
                <w:numId w:val="20"/>
              </w:numPr>
              <w:ind w:left="622" w:hanging="62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требований, предъявляемых обществом к псих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ическому и личностному развитию</w:t>
            </w:r>
          </w:p>
          <w:p w14:paraId="669FD443" w14:textId="77777777" w:rsidR="00FE2FE9" w:rsidRPr="004B2EB7" w:rsidRDefault="00FE2FE9" w:rsidP="00AD4BB1">
            <w:pPr>
              <w:pStyle w:val="a3"/>
              <w:numPr>
                <w:ilvl w:val="0"/>
                <w:numId w:val="20"/>
              </w:numPr>
              <w:ind w:left="622" w:hanging="62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2E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уровню сформированности знаний. умений и навыков</w:t>
            </w:r>
          </w:p>
        </w:tc>
        <w:tc>
          <w:tcPr>
            <w:tcW w:w="1010" w:type="dxa"/>
          </w:tcPr>
          <w:p w14:paraId="1C9F0D5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787B0D7" w14:textId="026DCD1D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628DED" w14:textId="33181BC2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1B5A269" w14:textId="77777777" w:rsidR="00AD4BB1" w:rsidRDefault="00AD4BB1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4618F1BE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45FEDF7D" w14:textId="77777777" w:rsidR="00AD4BB1" w:rsidRDefault="00AD4BB1" w:rsidP="00AD4BB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7142"/>
        <w:gridCol w:w="1257"/>
      </w:tblGrid>
      <w:tr w:rsidR="00FE2FE9" w14:paraId="3F97217E" w14:textId="77777777" w:rsidTr="00FE2FE9">
        <w:trPr>
          <w:cantSplit/>
          <w:trHeight w:val="1375"/>
        </w:trPr>
        <w:tc>
          <w:tcPr>
            <w:tcW w:w="961" w:type="dxa"/>
            <w:textDirection w:val="btLr"/>
          </w:tcPr>
          <w:p w14:paraId="2D839040" w14:textId="77777777" w:rsidR="00FE2FE9" w:rsidRPr="008042B4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B41AC8F" w14:textId="77777777" w:rsidR="00FE2FE9" w:rsidRPr="00C377E5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98" w:type="dxa"/>
            <w:vAlign w:val="center"/>
          </w:tcPr>
          <w:p w14:paraId="1185C477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53CECCE4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E2FE9" w14:paraId="4A36FEEF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3ECB05F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1B3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клиническую психологию. История развития клинической психологии</w:t>
            </w:r>
          </w:p>
        </w:tc>
      </w:tr>
      <w:tr w:rsidR="00FE2FE9" w14:paraId="3B6699F3" w14:textId="77777777" w:rsidTr="00FE2FE9">
        <w:tc>
          <w:tcPr>
            <w:tcW w:w="961" w:type="dxa"/>
          </w:tcPr>
          <w:p w14:paraId="3ADEE92C" w14:textId="00ED3C5A" w:rsidR="00FE2FE9" w:rsidRDefault="00FE2FE9" w:rsidP="00FE2FE9">
            <w:pPr>
              <w:tabs>
                <w:tab w:val="left" w:pos="5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D4B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4A4085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73E1A748" w14:textId="77777777" w:rsidR="00FE2FE9" w:rsidRPr="00A548F5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2DB6AA5" w14:textId="77777777" w:rsidR="00FE2FE9" w:rsidRPr="00B9413C" w:rsidRDefault="00FE2FE9" w:rsidP="00FE2F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задачами клинической психологии являются:</w:t>
            </w:r>
          </w:p>
          <w:p w14:paraId="26970E97" w14:textId="77777777" w:rsidR="00FE2FE9" w:rsidRPr="00B9413C" w:rsidRDefault="00FE2FE9" w:rsidP="00AD4BB1">
            <w:pPr>
              <w:pStyle w:val="a3"/>
              <w:numPr>
                <w:ilvl w:val="0"/>
                <w:numId w:val="11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нарушения, существовавшего ранее обычного для человека состояния и поведения</w:t>
            </w:r>
          </w:p>
          <w:p w14:paraId="0C1777BF" w14:textId="77777777" w:rsidR="00FE2FE9" w:rsidRPr="00B9413C" w:rsidRDefault="00FE2FE9" w:rsidP="00AD4BB1">
            <w:pPr>
              <w:pStyle w:val="a3"/>
              <w:numPr>
                <w:ilvl w:val="0"/>
                <w:numId w:val="11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психологического развития, характеристика личности</w:t>
            </w:r>
          </w:p>
          <w:p w14:paraId="7B599966" w14:textId="77777777" w:rsidR="00FE2FE9" w:rsidRPr="00B9413C" w:rsidRDefault="00FE2FE9" w:rsidP="00AD4BB1">
            <w:pPr>
              <w:pStyle w:val="a3"/>
              <w:numPr>
                <w:ilvl w:val="0"/>
                <w:numId w:val="11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структуры психологических нарушений</w:t>
            </w:r>
          </w:p>
          <w:p w14:paraId="4C1FCB8E" w14:textId="1A15F843" w:rsidR="00FE2FE9" w:rsidRPr="00AD4BB1" w:rsidRDefault="00FE2FE9" w:rsidP="00AD4BB1">
            <w:pPr>
              <w:pStyle w:val="a3"/>
              <w:numPr>
                <w:ilvl w:val="0"/>
                <w:numId w:val="11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степени психологических нарушений</w:t>
            </w:r>
          </w:p>
        </w:tc>
        <w:tc>
          <w:tcPr>
            <w:tcW w:w="1269" w:type="dxa"/>
          </w:tcPr>
          <w:p w14:paraId="7AD0E824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2,3,4</w:t>
            </w:r>
          </w:p>
        </w:tc>
      </w:tr>
      <w:tr w:rsidR="00FE2FE9" w14:paraId="5524EA7C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A2CD644" w14:textId="77777777" w:rsidR="00FE2FE9" w:rsidRPr="00922286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1B3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</w:tr>
      <w:tr w:rsidR="00FE2FE9" w14:paraId="69B03C94" w14:textId="77777777" w:rsidTr="00FE2FE9">
        <w:tc>
          <w:tcPr>
            <w:tcW w:w="961" w:type="dxa"/>
          </w:tcPr>
          <w:p w14:paraId="04447396" w14:textId="4A93F685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D4B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13017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12CAA2B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09890F56" w14:textId="77777777" w:rsidR="00FE2FE9" w:rsidRPr="00D7177F" w:rsidRDefault="00FE2FE9" w:rsidP="00FE2FE9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Основными разделами </w:t>
            </w:r>
            <w:r w:rsidRPr="00D717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клинической психологии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являются</w:t>
            </w:r>
            <w:r w:rsidRPr="00D717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A1E164E" w14:textId="77777777" w:rsidR="00FE2FE9" w:rsidRDefault="00FE2FE9" w:rsidP="00AD4BB1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7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 и пато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логия психической деятельности</w:t>
            </w:r>
          </w:p>
          <w:p w14:paraId="1F4A93CB" w14:textId="77777777" w:rsidR="00FE2FE9" w:rsidRDefault="00FE2FE9" w:rsidP="00AD4BB1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психосоматика</w:t>
            </w:r>
          </w:p>
          <w:p w14:paraId="0B1483FA" w14:textId="77777777" w:rsidR="00FE2FE9" w:rsidRPr="00D7177F" w:rsidRDefault="00FE2FE9" w:rsidP="00AD4BB1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7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логия лечебного взаимодействия</w:t>
            </w:r>
          </w:p>
          <w:p w14:paraId="2D17CE43" w14:textId="77777777" w:rsidR="00FE2FE9" w:rsidRDefault="00FE2FE9" w:rsidP="00AD4BB1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возрастные кризисы</w:t>
            </w:r>
          </w:p>
          <w:p w14:paraId="0079FCA2" w14:textId="5E4C089C" w:rsidR="00FE2FE9" w:rsidRPr="00AD4BB1" w:rsidRDefault="00FE2FE9" w:rsidP="00AD4BB1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96" w:hanging="49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7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периодизация психического развития</w:t>
            </w:r>
          </w:p>
        </w:tc>
        <w:tc>
          <w:tcPr>
            <w:tcW w:w="1269" w:type="dxa"/>
          </w:tcPr>
          <w:p w14:paraId="62DD952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FE2FE9" w14:paraId="65EE5A9C" w14:textId="77777777" w:rsidTr="00FE2FE9">
        <w:tc>
          <w:tcPr>
            <w:tcW w:w="961" w:type="dxa"/>
          </w:tcPr>
          <w:p w14:paraId="2910FAA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0B6C4F9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5536A19C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2BE2AF45" w14:textId="77777777" w:rsidR="00FE2FE9" w:rsidRPr="00F16171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основании каких двух основных направлений клинической психологии выделяются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отрасли современной клинической психологии?</w:t>
            </w: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26ABC7D" w14:textId="77777777" w:rsidR="00FE2FE9" w:rsidRPr="00F16171" w:rsidRDefault="00FE2FE9" w:rsidP="00053F3D">
            <w:pPr>
              <w:pStyle w:val="a3"/>
              <w:numPr>
                <w:ilvl w:val="0"/>
                <w:numId w:val="3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выделяются основные отрасли, которые включает в себя клиническая психология</w:t>
            </w:r>
          </w:p>
          <w:p w14:paraId="43CDD9C2" w14:textId="77777777" w:rsidR="00FE2FE9" w:rsidRPr="00F16171" w:rsidRDefault="00FE2FE9" w:rsidP="00053F3D">
            <w:pPr>
              <w:pStyle w:val="a3"/>
              <w:numPr>
                <w:ilvl w:val="0"/>
                <w:numId w:val="3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анализируется современный уровень развития данной науки на основании выделении наиболее актуальных направлений исследований на сегодняшний день</w:t>
            </w:r>
          </w:p>
          <w:p w14:paraId="4B27B2DB" w14:textId="77777777" w:rsidR="00FE2FE9" w:rsidRPr="00F16171" w:rsidRDefault="00FE2FE9" w:rsidP="00053F3D">
            <w:pPr>
              <w:pStyle w:val="a3"/>
              <w:numPr>
                <w:ilvl w:val="0"/>
                <w:numId w:val="3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анализируются основные направления развития психиатрии в 20 в.</w:t>
            </w:r>
          </w:p>
          <w:p w14:paraId="5F1D4D92" w14:textId="4A37BFD0" w:rsidR="00FE2FE9" w:rsidRPr="00053F3D" w:rsidRDefault="00FE2FE9" w:rsidP="00FE2FE9">
            <w:pPr>
              <w:pStyle w:val="a3"/>
              <w:numPr>
                <w:ilvl w:val="0"/>
                <w:numId w:val="3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1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выделяются основные этапы становления клинической и медицинской психологии, которые являются основанием для выделения отраслей клинической психологии</w:t>
            </w:r>
          </w:p>
        </w:tc>
        <w:tc>
          <w:tcPr>
            <w:tcW w:w="1269" w:type="dxa"/>
          </w:tcPr>
          <w:p w14:paraId="0235D30D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E2FE9" w14:paraId="0036F25A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416F80E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1B3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Проблема нормы и патологии в клинической психологи. Фундаментальные проблемы психологии: вклад клинической психологии</w:t>
            </w:r>
          </w:p>
        </w:tc>
      </w:tr>
      <w:tr w:rsidR="00FE2FE9" w14:paraId="2705A0C8" w14:textId="77777777" w:rsidTr="00FE2FE9">
        <w:tc>
          <w:tcPr>
            <w:tcW w:w="961" w:type="dxa"/>
          </w:tcPr>
          <w:p w14:paraId="56FC2230" w14:textId="56B408C0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D4B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B86DD2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3B59E61C" w14:textId="11E662C2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CC7C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</w:t>
            </w:r>
            <w:r w:rsidR="00053F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варианты ответов</w:t>
            </w:r>
          </w:p>
          <w:p w14:paraId="02DD8B54" w14:textId="77777777" w:rsidR="00FE2FE9" w:rsidRPr="008E5F1E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5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Клиническая психология оказывает большое влияние на развитие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таких </w:t>
            </w:r>
            <w:r w:rsidRPr="008E5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траслей медицины как</w:t>
            </w:r>
            <w:r w:rsidRPr="008E5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836D01D" w14:textId="77777777" w:rsidR="00FE2FE9" w:rsidRPr="008E5F1E" w:rsidRDefault="00FE2FE9" w:rsidP="00053F3D">
            <w:pPr>
              <w:pStyle w:val="a3"/>
              <w:numPr>
                <w:ilvl w:val="0"/>
                <w:numId w:val="1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психиатрии</w:t>
            </w:r>
          </w:p>
          <w:p w14:paraId="39DA9DAA" w14:textId="77777777" w:rsidR="00FE2FE9" w:rsidRPr="008E5F1E" w:rsidRDefault="00FE2FE9" w:rsidP="00053F3D">
            <w:pPr>
              <w:pStyle w:val="a3"/>
              <w:numPr>
                <w:ilvl w:val="0"/>
                <w:numId w:val="1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8E5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равматолог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ии</w:t>
            </w:r>
          </w:p>
          <w:p w14:paraId="12DF44EA" w14:textId="77777777" w:rsidR="00FE2FE9" w:rsidRDefault="00FE2FE9" w:rsidP="00053F3D">
            <w:pPr>
              <w:pStyle w:val="a3"/>
              <w:numPr>
                <w:ilvl w:val="0"/>
                <w:numId w:val="1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нейрохирургии</w:t>
            </w:r>
          </w:p>
          <w:p w14:paraId="1A63781D" w14:textId="77777777" w:rsidR="00FE2FE9" w:rsidRPr="008E5F1E" w:rsidRDefault="00FE2FE9" w:rsidP="00053F3D">
            <w:pPr>
              <w:pStyle w:val="a3"/>
              <w:numPr>
                <w:ilvl w:val="0"/>
                <w:numId w:val="1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хирургия </w:t>
            </w:r>
          </w:p>
        </w:tc>
        <w:tc>
          <w:tcPr>
            <w:tcW w:w="1269" w:type="dxa"/>
          </w:tcPr>
          <w:p w14:paraId="75039F5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FE2FE9" w14:paraId="7D5F5B15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DF5E503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1B39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и практические задачи клинической психологии в разных сферах профессиональной деятельности психологов</w:t>
            </w:r>
          </w:p>
        </w:tc>
      </w:tr>
      <w:tr w:rsidR="00FE2FE9" w14:paraId="38BF1565" w14:textId="77777777" w:rsidTr="00FE2FE9">
        <w:tc>
          <w:tcPr>
            <w:tcW w:w="961" w:type="dxa"/>
          </w:tcPr>
          <w:p w14:paraId="4E36414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1272CBA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58FBD2D5" w14:textId="2978BF72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CC7C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FD4174F" w14:textId="77777777" w:rsidR="00FE2FE9" w:rsidRPr="004F14DB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Достижения современной отечественной клинической психологии используются в деятельности учреждений следующих социальных сфер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68F1B0D" w14:textId="77777777" w:rsidR="00FE2FE9" w:rsidRPr="007401E2" w:rsidRDefault="00FE2FE9" w:rsidP="00CC7CC7">
            <w:pPr>
              <w:pStyle w:val="a3"/>
              <w:numPr>
                <w:ilvl w:val="0"/>
                <w:numId w:val="3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здравоохранени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</w:p>
          <w:p w14:paraId="0B0D840A" w14:textId="77777777" w:rsidR="00FE2FE9" w:rsidRDefault="00FE2FE9" w:rsidP="00CC7CC7">
            <w:pPr>
              <w:pStyle w:val="a3"/>
              <w:numPr>
                <w:ilvl w:val="0"/>
                <w:numId w:val="3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народного образовани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</w:p>
          <w:p w14:paraId="208F1D98" w14:textId="77777777" w:rsidR="00FE2FE9" w:rsidRDefault="00FE2FE9" w:rsidP="00CC7CC7">
            <w:pPr>
              <w:pStyle w:val="a3"/>
              <w:numPr>
                <w:ilvl w:val="0"/>
                <w:numId w:val="3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</w:t>
            </w: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защит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населения</w:t>
            </w:r>
          </w:p>
          <w:p w14:paraId="2D6F1F45" w14:textId="77777777" w:rsidR="00FE2FE9" w:rsidRPr="007C7236" w:rsidRDefault="00FE2FE9" w:rsidP="00CC7CC7">
            <w:pPr>
              <w:pStyle w:val="a3"/>
              <w:numPr>
                <w:ilvl w:val="0"/>
                <w:numId w:val="3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01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69" w:type="dxa"/>
          </w:tcPr>
          <w:p w14:paraId="1B0F65BF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FE2FE9" w14:paraId="1052CD89" w14:textId="77777777" w:rsidTr="00FE2FE9">
        <w:tc>
          <w:tcPr>
            <w:tcW w:w="961" w:type="dxa"/>
          </w:tcPr>
          <w:p w14:paraId="15A4A8B3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68E888C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606CF2D" w14:textId="77777777" w:rsidR="00CC7CC7" w:rsidRDefault="00CC7CC7" w:rsidP="00CC7CC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FF93D77" w14:textId="77777777" w:rsidR="00FE2FE9" w:rsidRPr="00CC7CC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экспертизы с участием клинического психолога:</w:t>
            </w:r>
          </w:p>
          <w:p w14:paraId="17B7FCB6" w14:textId="77777777" w:rsidR="00FE2FE9" w:rsidRPr="00763A55" w:rsidRDefault="00FE2FE9" w:rsidP="00CC7CC7">
            <w:pPr>
              <w:pStyle w:val="a3"/>
              <w:numPr>
                <w:ilvl w:val="0"/>
                <w:numId w:val="3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медико-социальная</w:t>
            </w:r>
          </w:p>
          <w:p w14:paraId="08669CF9" w14:textId="77777777" w:rsidR="00FE2FE9" w:rsidRPr="00763A55" w:rsidRDefault="00FE2FE9" w:rsidP="00CC7CC7">
            <w:pPr>
              <w:pStyle w:val="a3"/>
              <w:numPr>
                <w:ilvl w:val="0"/>
                <w:numId w:val="3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3A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едико-психолого-педагогическая</w:t>
            </w:r>
          </w:p>
          <w:p w14:paraId="63A0C18A" w14:textId="77777777" w:rsidR="00FE2FE9" w:rsidRPr="00763A55" w:rsidRDefault="00FE2FE9" w:rsidP="00CC7CC7">
            <w:pPr>
              <w:pStyle w:val="a3"/>
              <w:numPr>
                <w:ilvl w:val="0"/>
                <w:numId w:val="3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судебно-психологическая</w:t>
            </w:r>
          </w:p>
          <w:p w14:paraId="292DB71B" w14:textId="77777777" w:rsidR="00FE2FE9" w:rsidRPr="00763A55" w:rsidRDefault="00FE2FE9" w:rsidP="00CC7CC7">
            <w:pPr>
              <w:pStyle w:val="a3"/>
              <w:numPr>
                <w:ilvl w:val="0"/>
                <w:numId w:val="3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3A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комплексная суд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ебно-психолого-психиатрическая</w:t>
            </w:r>
          </w:p>
          <w:p w14:paraId="59D656D5" w14:textId="77777777" w:rsidR="00FE2FE9" w:rsidRPr="00763A55" w:rsidRDefault="00FE2FE9" w:rsidP="00CC7CC7">
            <w:pPr>
              <w:pStyle w:val="a3"/>
              <w:numPr>
                <w:ilvl w:val="0"/>
                <w:numId w:val="35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3A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комплексная судебнопсихолого-психиатрическая экспертиза в гражданском процессе в связи с интересами ребенка</w:t>
            </w:r>
          </w:p>
        </w:tc>
        <w:tc>
          <w:tcPr>
            <w:tcW w:w="1269" w:type="dxa"/>
          </w:tcPr>
          <w:p w14:paraId="0ECE02EC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1,2,3,4,5</w:t>
            </w:r>
          </w:p>
        </w:tc>
      </w:tr>
      <w:tr w:rsidR="00FE2FE9" w14:paraId="4CADCAE2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3A3C447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1B3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Нейропсихология. Основные теоретические подходы и прикладные аспекты</w:t>
            </w:r>
          </w:p>
        </w:tc>
      </w:tr>
      <w:tr w:rsidR="00FE2FE9" w14:paraId="1046175B" w14:textId="77777777" w:rsidTr="00FE2FE9">
        <w:tc>
          <w:tcPr>
            <w:tcW w:w="961" w:type="dxa"/>
          </w:tcPr>
          <w:p w14:paraId="424D19F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22E9043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8DFA282" w14:textId="77777777" w:rsidR="00CC7CC7" w:rsidRDefault="00CC7CC7" w:rsidP="00CC7CC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B960550" w14:textId="77777777" w:rsidR="00FE2FE9" w:rsidRPr="00CC7CC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Основными категориями отечественной нейропсихологии являются:</w:t>
            </w:r>
          </w:p>
          <w:p w14:paraId="15567374" w14:textId="77777777" w:rsidR="00FE2FE9" w:rsidRPr="007C7236" w:rsidRDefault="00FE2FE9" w:rsidP="00CC7CC7">
            <w:pPr>
              <w:pStyle w:val="a3"/>
              <w:numPr>
                <w:ilvl w:val="0"/>
                <w:numId w:val="3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7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имптом</w:t>
            </w:r>
          </w:p>
          <w:p w14:paraId="3097F51F" w14:textId="77777777" w:rsidR="00FE2FE9" w:rsidRPr="007C7236" w:rsidRDefault="00FE2FE9" w:rsidP="00CC7CC7">
            <w:pPr>
              <w:pStyle w:val="a3"/>
              <w:numPr>
                <w:ilvl w:val="0"/>
                <w:numId w:val="3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7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индром</w:t>
            </w:r>
          </w:p>
          <w:p w14:paraId="50A360C8" w14:textId="77777777" w:rsidR="00FE2FE9" w:rsidRPr="007C7236" w:rsidRDefault="00FE2FE9" w:rsidP="00CC7CC7">
            <w:pPr>
              <w:pStyle w:val="a3"/>
              <w:numPr>
                <w:ilvl w:val="0"/>
                <w:numId w:val="3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7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актор</w:t>
            </w:r>
          </w:p>
          <w:p w14:paraId="26C4AD2D" w14:textId="77777777" w:rsidR="00FE2FE9" w:rsidRPr="007C7236" w:rsidRDefault="00FE2FE9" w:rsidP="00CC7CC7">
            <w:pPr>
              <w:pStyle w:val="a3"/>
              <w:numPr>
                <w:ilvl w:val="0"/>
                <w:numId w:val="3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7C7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иагноз</w:t>
            </w:r>
          </w:p>
        </w:tc>
        <w:tc>
          <w:tcPr>
            <w:tcW w:w="1269" w:type="dxa"/>
          </w:tcPr>
          <w:p w14:paraId="62346CFD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FE2FE9" w14:paraId="0B7F6630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BFAB1AF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1B3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Психосоматика. Основные теоретические  подходы и прикладные аспекты</w:t>
            </w:r>
          </w:p>
        </w:tc>
      </w:tr>
      <w:tr w:rsidR="00FE2FE9" w14:paraId="4B0A9800" w14:textId="77777777" w:rsidTr="00FE2FE9">
        <w:tc>
          <w:tcPr>
            <w:tcW w:w="961" w:type="dxa"/>
          </w:tcPr>
          <w:p w14:paraId="317FEA3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13495BAF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04F0D4A" w14:textId="2042256A" w:rsidR="00FE2FE9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3BD72A6" w14:textId="77777777" w:rsidR="00FE2FE9" w:rsidRPr="00807FE1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7F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настоящее время психосоматическая медицина решает три важных вопроса:</w:t>
            </w:r>
          </w:p>
          <w:p w14:paraId="45E42EEF" w14:textId="77777777" w:rsidR="00FE2FE9" w:rsidRPr="00807FE1" w:rsidRDefault="00FE2FE9" w:rsidP="00CC7CC7">
            <w:pPr>
              <w:pStyle w:val="a3"/>
              <w:numPr>
                <w:ilvl w:val="0"/>
                <w:numId w:val="31"/>
              </w:numPr>
              <w:tabs>
                <w:tab w:val="left" w:pos="481"/>
              </w:tabs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7F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 о пусковом механизме патологического процесса и начальной стадии его развития</w:t>
            </w:r>
          </w:p>
          <w:p w14:paraId="5DE96CF3" w14:textId="77777777" w:rsidR="00FE2FE9" w:rsidRPr="00807FE1" w:rsidRDefault="00FE2FE9" w:rsidP="00CC7CC7">
            <w:pPr>
              <w:pStyle w:val="a3"/>
              <w:numPr>
                <w:ilvl w:val="0"/>
                <w:numId w:val="31"/>
              </w:numPr>
              <w:tabs>
                <w:tab w:val="left" w:pos="481"/>
              </w:tabs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7F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почему один и тот же сверхсильный психологический фактор у одних людей вызывает яркую эмоциональную реакцию и соответствующий комплекс вегето-висцеральных сдвигов, а у других людей эти сдвиги вообще отсутствуют</w:t>
            </w:r>
          </w:p>
          <w:p w14:paraId="5F059638" w14:textId="77777777" w:rsidR="00FE2FE9" w:rsidRPr="00807FE1" w:rsidRDefault="00FE2FE9" w:rsidP="00CC7CC7">
            <w:pPr>
              <w:pStyle w:val="a3"/>
              <w:numPr>
                <w:ilvl w:val="0"/>
                <w:numId w:val="31"/>
              </w:numPr>
              <w:tabs>
                <w:tab w:val="left" w:pos="481"/>
              </w:tabs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7F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почему психическая травма у одних людей вызывает заболевание сердечно-сосудистой системы, у других – пищеварительного аппарата, у третьих – дыхательной системы, у четвёртых – эндокринной системы и так далее (проблема выбора органа)</w:t>
            </w:r>
          </w:p>
          <w:p w14:paraId="7460CA6B" w14:textId="77777777" w:rsidR="00FE2FE9" w:rsidRPr="00807FE1" w:rsidRDefault="00FE2FE9" w:rsidP="00CC7CC7">
            <w:pPr>
              <w:pStyle w:val="a3"/>
              <w:numPr>
                <w:ilvl w:val="0"/>
                <w:numId w:val="31"/>
              </w:numPr>
              <w:tabs>
                <w:tab w:val="left" w:pos="481"/>
              </w:tabs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7F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 о возрастных детерминантах патологического процесса</w:t>
            </w:r>
          </w:p>
        </w:tc>
        <w:tc>
          <w:tcPr>
            <w:tcW w:w="1269" w:type="dxa"/>
          </w:tcPr>
          <w:p w14:paraId="4042502D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FE2FE9" w14:paraId="5F6A26B5" w14:textId="77777777" w:rsidTr="00FE2FE9">
        <w:tc>
          <w:tcPr>
            <w:tcW w:w="961" w:type="dxa"/>
          </w:tcPr>
          <w:p w14:paraId="7076270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7FC4B22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37F458D1" w14:textId="21E6539D" w:rsidR="00FE2FE9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4001621" w14:textId="77777777" w:rsidR="00FE2FE9" w:rsidRPr="0037586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Сторонники теории неспецифичности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психосоматике</w:t>
            </w: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считают, что:</w:t>
            </w:r>
          </w:p>
          <w:p w14:paraId="025DBF6B" w14:textId="77777777" w:rsidR="00FE2FE9" w:rsidRPr="00375867" w:rsidRDefault="00FE2FE9" w:rsidP="00CC7CC7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психосоматические заболевания имеют общие проявления</w:t>
            </w:r>
          </w:p>
          <w:p w14:paraId="61850DA9" w14:textId="77777777" w:rsidR="00FE2FE9" w:rsidRPr="00375867" w:rsidRDefault="00FE2FE9" w:rsidP="00CC7CC7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локализацию заболевания отвечает локальная уязвимость пораженного органа</w:t>
            </w:r>
          </w:p>
          <w:p w14:paraId="486A0987" w14:textId="77777777" w:rsidR="00FE2FE9" w:rsidRPr="00375867" w:rsidRDefault="00FE2FE9" w:rsidP="00CC7CC7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отсутствует специфическая связь между характером эмоционального стресса и его соматическими последствиями</w:t>
            </w:r>
          </w:p>
          <w:p w14:paraId="26FC5790" w14:textId="77777777" w:rsidR="00FE2FE9" w:rsidRPr="00375867" w:rsidRDefault="00FE2FE9" w:rsidP="00CC7CC7">
            <w:pPr>
              <w:pStyle w:val="a3"/>
              <w:numPr>
                <w:ilvl w:val="0"/>
                <w:numId w:val="3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8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определенная эмоция может содействовать возникновению определенного соматического симптома</w:t>
            </w:r>
          </w:p>
        </w:tc>
        <w:tc>
          <w:tcPr>
            <w:tcW w:w="1269" w:type="dxa"/>
          </w:tcPr>
          <w:p w14:paraId="39B7E8C9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FE2FE9" w14:paraId="47CD8825" w14:textId="77777777" w:rsidTr="00FE2FE9">
        <w:tc>
          <w:tcPr>
            <w:tcW w:w="961" w:type="dxa"/>
          </w:tcPr>
          <w:p w14:paraId="065BD6B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  <w:p w14:paraId="0C4989C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7C370921" w14:textId="37F7395F" w:rsidR="00FE2FE9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66662A87" w14:textId="77777777" w:rsidR="00FE2FE9" w:rsidRPr="001E0525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5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Интегративная модель психосоматического заболевания Т. Икскюля – В. Везиака:</w:t>
            </w:r>
          </w:p>
          <w:p w14:paraId="47979B19" w14:textId="77777777" w:rsidR="00CC7CC7" w:rsidRDefault="00FE2FE9" w:rsidP="00830B12">
            <w:pPr>
              <w:pStyle w:val="a3"/>
              <w:numPr>
                <w:ilvl w:val="0"/>
                <w:numId w:val="4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является биопсихосоциальной</w:t>
            </w:r>
          </w:p>
          <w:p w14:paraId="62776A9C" w14:textId="77777777" w:rsidR="00CC7CC7" w:rsidRDefault="00FE2FE9" w:rsidP="00830B12">
            <w:pPr>
              <w:pStyle w:val="a3"/>
              <w:numPr>
                <w:ilvl w:val="0"/>
                <w:numId w:val="4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описывается с помощью теории систем и современной семиотики</w:t>
            </w:r>
          </w:p>
          <w:p w14:paraId="46682BDA" w14:textId="77777777" w:rsidR="00CC7CC7" w:rsidRDefault="00FE2FE9" w:rsidP="00830B12">
            <w:pPr>
              <w:pStyle w:val="a3"/>
              <w:numPr>
                <w:ilvl w:val="0"/>
                <w:numId w:val="4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определяет состояни</w:t>
            </w:r>
            <w:r w:rsid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здоровья по отсутствию болезни</w:t>
            </w:r>
          </w:p>
          <w:p w14:paraId="170C477E" w14:textId="1A263266" w:rsidR="00FE2FE9" w:rsidRPr="00CC7CC7" w:rsidRDefault="00FE2FE9" w:rsidP="00830B12">
            <w:pPr>
              <w:pStyle w:val="a3"/>
              <w:numPr>
                <w:ilvl w:val="0"/>
                <w:numId w:val="4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имеет в основе психоаналитические идеи</w:t>
            </w:r>
          </w:p>
        </w:tc>
        <w:tc>
          <w:tcPr>
            <w:tcW w:w="1269" w:type="dxa"/>
          </w:tcPr>
          <w:p w14:paraId="4D1F60B3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E2FE9" w14:paraId="4385FE11" w14:textId="77777777" w:rsidTr="00AD4BB1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2ECDA78" w14:textId="77777777" w:rsidR="00FE2FE9" w:rsidRPr="00900FD2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F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9. </w:t>
            </w:r>
            <w:r w:rsidRPr="001B39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Аномальное развитие в детском возрасте</w:t>
            </w:r>
          </w:p>
        </w:tc>
      </w:tr>
      <w:tr w:rsidR="00FE2FE9" w14:paraId="6D2115F6" w14:textId="77777777" w:rsidTr="00FE2FE9">
        <w:tc>
          <w:tcPr>
            <w:tcW w:w="961" w:type="dxa"/>
          </w:tcPr>
          <w:p w14:paraId="0670AF2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2BFCA1B2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15D3EF6D" w14:textId="54651749" w:rsidR="00FE2FE9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E94E031" w14:textId="77777777" w:rsidR="00FE2FE9" w:rsidRPr="00CC7CC7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Задачами психологии аномального развития являются:</w:t>
            </w:r>
          </w:p>
          <w:p w14:paraId="3069AF76" w14:textId="77777777" w:rsidR="00FE2FE9" w:rsidRPr="00DB7B36" w:rsidRDefault="00FE2FE9" w:rsidP="00CC7CC7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DB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азработка методов психологической ди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агностики отклонений в развитии</w:t>
            </w:r>
          </w:p>
          <w:p w14:paraId="617D1EDA" w14:textId="77777777" w:rsidR="00FE2FE9" w:rsidRPr="00DB7B36" w:rsidRDefault="00FE2FE9" w:rsidP="00CC7CC7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DB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зучение закономерностей различных 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риантов отклоняющегося развития</w:t>
            </w:r>
          </w:p>
          <w:p w14:paraId="18157AFF" w14:textId="77777777" w:rsidR="00FE2FE9" w:rsidRPr="00DB7B36" w:rsidRDefault="00FE2FE9" w:rsidP="00CC7CC7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DB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коррекционных педагогических технологий</w:t>
            </w:r>
          </w:p>
          <w:p w14:paraId="0B1C4E66" w14:textId="77777777" w:rsidR="00FE2FE9" w:rsidRPr="00DB7B36" w:rsidRDefault="00FE2FE9" w:rsidP="00CC7CC7">
            <w:pPr>
              <w:pStyle w:val="a3"/>
              <w:numPr>
                <w:ilvl w:val="0"/>
                <w:numId w:val="2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DB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азработка новых направлений психотерапии</w:t>
            </w:r>
          </w:p>
        </w:tc>
        <w:tc>
          <w:tcPr>
            <w:tcW w:w="1269" w:type="dxa"/>
          </w:tcPr>
          <w:p w14:paraId="57F856A6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E2FE9" w14:paraId="25809176" w14:textId="77777777" w:rsidTr="00FE2FE9">
        <w:trPr>
          <w:trHeight w:val="1760"/>
        </w:trPr>
        <w:tc>
          <w:tcPr>
            <w:tcW w:w="961" w:type="dxa"/>
          </w:tcPr>
          <w:p w14:paraId="295481A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  <w:p w14:paraId="29FE536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1CD2AD07" w14:textId="741FF644" w:rsidR="00FE2FE9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9449CC4" w14:textId="77777777" w:rsidR="00FE2FE9" w:rsidRPr="00EC04BB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возможным причинам психического дизонтогенеза относятся:</w:t>
            </w:r>
          </w:p>
          <w:p w14:paraId="383EE006" w14:textId="77777777" w:rsidR="00FE2FE9" w:rsidRPr="00EC04BB" w:rsidRDefault="00FE2FE9" w:rsidP="00CC7CC7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генетические факторы</w:t>
            </w:r>
          </w:p>
          <w:p w14:paraId="5F251155" w14:textId="77777777" w:rsidR="00FE2FE9" w:rsidRPr="00EC04BB" w:rsidRDefault="00FE2FE9" w:rsidP="00CC7CC7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экзогенно-органические факторы</w:t>
            </w:r>
          </w:p>
          <w:p w14:paraId="2C16CAD6" w14:textId="77777777" w:rsidR="00FE2FE9" w:rsidRPr="00EC04BB" w:rsidRDefault="00FE2FE9" w:rsidP="00CC7CC7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длительное неблагоприятное воздействие микро-социально-психологических факторов</w:t>
            </w:r>
          </w:p>
          <w:p w14:paraId="01704F3C" w14:textId="77777777" w:rsidR="00FE2FE9" w:rsidRPr="00EC04BB" w:rsidRDefault="00FE2FE9" w:rsidP="00CC7CC7">
            <w:pPr>
              <w:pStyle w:val="a3"/>
              <w:numPr>
                <w:ilvl w:val="0"/>
                <w:numId w:val="2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факторы</w:t>
            </w:r>
          </w:p>
        </w:tc>
        <w:tc>
          <w:tcPr>
            <w:tcW w:w="1269" w:type="dxa"/>
          </w:tcPr>
          <w:p w14:paraId="4C9C5BF5" w14:textId="77777777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FE2FE9" w14:paraId="1C7FBFE2" w14:textId="77777777" w:rsidTr="00FE2FE9">
        <w:trPr>
          <w:trHeight w:val="1760"/>
        </w:trPr>
        <w:tc>
          <w:tcPr>
            <w:tcW w:w="961" w:type="dxa"/>
          </w:tcPr>
          <w:p w14:paraId="5059176F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04E4E6A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5C723D28" w14:textId="4FA17156" w:rsidR="00FE2FE9" w:rsidRPr="00EC04BB" w:rsidRDefault="00CC7CC7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25A11E38" w14:textId="77777777" w:rsidR="00FE2FE9" w:rsidRPr="00EC04BB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Задачами психологии аномального развития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прикладной научной области </w:t>
            </w: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являются:</w:t>
            </w:r>
          </w:p>
          <w:p w14:paraId="31111965" w14:textId="77777777" w:rsidR="00FE2FE9" w:rsidRPr="00EC04BB" w:rsidRDefault="00FE2FE9" w:rsidP="00CC7CC7">
            <w:pPr>
              <w:pStyle w:val="a3"/>
              <w:numPr>
                <w:ilvl w:val="0"/>
                <w:numId w:val="2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методов психологической диагностики отклонений в развитии</w:t>
            </w:r>
          </w:p>
          <w:p w14:paraId="7808035E" w14:textId="77777777" w:rsidR="00FE2FE9" w:rsidRPr="00EC04BB" w:rsidRDefault="00FE2FE9" w:rsidP="00CC7CC7">
            <w:pPr>
              <w:pStyle w:val="a3"/>
              <w:numPr>
                <w:ilvl w:val="0"/>
                <w:numId w:val="2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закономерностей различных вариантов отклоняющегося развития</w:t>
            </w:r>
          </w:p>
          <w:p w14:paraId="66761885" w14:textId="77777777" w:rsidR="00FE2FE9" w:rsidRPr="00EC04BB" w:rsidRDefault="00FE2FE9" w:rsidP="00CC7CC7">
            <w:pPr>
              <w:pStyle w:val="a3"/>
              <w:numPr>
                <w:ilvl w:val="0"/>
                <w:numId w:val="2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коррекционных педагогических технологий</w:t>
            </w:r>
          </w:p>
          <w:p w14:paraId="5B978B65" w14:textId="77777777" w:rsidR="00FE2FE9" w:rsidRDefault="00FE2FE9" w:rsidP="00CC7CC7">
            <w:pPr>
              <w:pStyle w:val="a3"/>
              <w:numPr>
                <w:ilvl w:val="0"/>
                <w:numId w:val="2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04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основа воспитательной работы</w:t>
            </w:r>
          </w:p>
        </w:tc>
        <w:tc>
          <w:tcPr>
            <w:tcW w:w="1269" w:type="dxa"/>
          </w:tcPr>
          <w:p w14:paraId="5FCB7CC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</w:tbl>
    <w:p w14:paraId="640AD875" w14:textId="36BA5C4A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74A28AF" w14:textId="77777777" w:rsidR="00AD4BB1" w:rsidRDefault="00AD4BB1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F1EE104" w14:textId="792DF15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72907370" w14:textId="77777777" w:rsidR="00AD4BB1" w:rsidRDefault="00AD4BB1" w:rsidP="00AD4BB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26"/>
        <w:gridCol w:w="1085"/>
        <w:gridCol w:w="17"/>
      </w:tblGrid>
      <w:tr w:rsidR="00FE2FE9" w14:paraId="6771DC04" w14:textId="77777777" w:rsidTr="00CC7CC7">
        <w:trPr>
          <w:gridAfter w:val="1"/>
          <w:wAfter w:w="17" w:type="dxa"/>
          <w:trHeight w:val="2051"/>
        </w:trPr>
        <w:tc>
          <w:tcPr>
            <w:tcW w:w="704" w:type="dxa"/>
            <w:textDirection w:val="btLr"/>
          </w:tcPr>
          <w:p w14:paraId="230C337B" w14:textId="77777777" w:rsidR="00FE2FE9" w:rsidRPr="008042B4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61FC4BC" w14:textId="77777777" w:rsidR="00FE2FE9" w:rsidRPr="00C377E5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2" w:type="dxa"/>
            <w:gridSpan w:val="2"/>
            <w:vAlign w:val="center"/>
          </w:tcPr>
          <w:p w14:paraId="2BCB2BFA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2C62DAD5" w14:textId="77777777" w:rsidR="00FE2FE9" w:rsidRPr="00451140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FE2FE9" w14:paraId="5EC3D988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16127FF7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>
              <w:t xml:space="preserve"> </w:t>
            </w: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клиническую психологию. История развития клинической психологии</w:t>
            </w:r>
          </w:p>
        </w:tc>
      </w:tr>
      <w:tr w:rsidR="00FE2FE9" w14:paraId="479D23DF" w14:textId="77777777" w:rsidTr="00CC7CC7">
        <w:trPr>
          <w:trHeight w:val="2555"/>
        </w:trPr>
        <w:tc>
          <w:tcPr>
            <w:tcW w:w="704" w:type="dxa"/>
          </w:tcPr>
          <w:p w14:paraId="1A7D161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14:paraId="4BC5487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6A7A14CF" w14:textId="575F181B" w:rsidR="00FE2FE9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CC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CC7CC7">
              <w:rPr>
                <w:rFonts w:ascii="Times New Roman" w:hAnsi="Times New Roman" w:cs="Times New Roman"/>
                <w:sz w:val="24"/>
                <w:szCs w:val="24"/>
              </w:rPr>
              <w:t xml:space="preserve"> между наименованием области научного знания и ее предметом исследования</w:t>
            </w:r>
          </w:p>
          <w:p w14:paraId="762CA92F" w14:textId="77777777" w:rsidR="00CC7CC7" w:rsidRPr="00CC7CC7" w:rsidRDefault="00CC7CC7" w:rsidP="00CC7CC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300"/>
            </w:tblGrid>
            <w:tr w:rsidR="00FE2FE9" w14:paraId="540CA608" w14:textId="77777777" w:rsidTr="008838FB">
              <w:tc>
                <w:tcPr>
                  <w:tcW w:w="3296" w:type="dxa"/>
                </w:tcPr>
                <w:p w14:paraId="5461DA2C" w14:textId="77777777" w:rsidR="00FE2FE9" w:rsidRDefault="00FE2FE9" w:rsidP="00CC7CC7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Наименование области научного знания</w:t>
                  </w:r>
                </w:p>
                <w:p w14:paraId="687D34A5" w14:textId="56CEBE28" w:rsidR="00CC7CC7" w:rsidRPr="00CC7CC7" w:rsidRDefault="00CC7CC7" w:rsidP="00CC7CC7">
                  <w:pPr>
                    <w:tabs>
                      <w:tab w:val="left" w:pos="324"/>
                    </w:tabs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00" w:type="dxa"/>
                </w:tcPr>
                <w:p w14:paraId="265989EA" w14:textId="77777777" w:rsidR="00FE2FE9" w:rsidRPr="00CC7CC7" w:rsidRDefault="00FE2FE9" w:rsidP="00FE2FE9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Предмет исследования </w:t>
                  </w:r>
                </w:p>
              </w:tc>
            </w:tr>
            <w:tr w:rsidR="00FE2FE9" w14:paraId="4F9C2847" w14:textId="77777777" w:rsidTr="008838FB">
              <w:tc>
                <w:tcPr>
                  <w:tcW w:w="3296" w:type="dxa"/>
                </w:tcPr>
                <w:p w14:paraId="044A5A73" w14:textId="77777777" w:rsidR="00FE2FE9" w:rsidRPr="00CC7CC7" w:rsidRDefault="00FE2FE9" w:rsidP="00CC7CC7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Патопсихология</w:t>
                  </w:r>
                </w:p>
              </w:tc>
              <w:tc>
                <w:tcPr>
                  <w:tcW w:w="4300" w:type="dxa"/>
                </w:tcPr>
                <w:p w14:paraId="337CA394" w14:textId="4704BC58" w:rsidR="00FE2FE9" w:rsidRPr="00CC7CC7" w:rsidRDefault="00FE2FE9" w:rsidP="00830B12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Психические заболевания</w:t>
                  </w:r>
                </w:p>
              </w:tc>
            </w:tr>
            <w:tr w:rsidR="00FE2FE9" w14:paraId="7C0F3033" w14:textId="77777777" w:rsidTr="008838FB">
              <w:tc>
                <w:tcPr>
                  <w:tcW w:w="3296" w:type="dxa"/>
                </w:tcPr>
                <w:p w14:paraId="34C1F885" w14:textId="77777777" w:rsidR="00FE2FE9" w:rsidRPr="00CC7CC7" w:rsidRDefault="00FE2FE9" w:rsidP="00CC7CC7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Психопатология</w:t>
                  </w:r>
                </w:p>
              </w:tc>
              <w:tc>
                <w:tcPr>
                  <w:tcW w:w="4300" w:type="dxa"/>
                </w:tcPr>
                <w:p w14:paraId="1067E029" w14:textId="44E444DC" w:rsidR="00FE2FE9" w:rsidRPr="00CC7CC7" w:rsidRDefault="00FE2FE9" w:rsidP="00830B12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379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Психика, нарушенная тем или иным психическим расстройством</w:t>
                  </w:r>
                </w:p>
              </w:tc>
            </w:tr>
          </w:tbl>
          <w:p w14:paraId="6DB91447" w14:textId="77777777" w:rsidR="00FE2FE9" w:rsidRPr="005872D2" w:rsidRDefault="00FE2FE9" w:rsidP="00FE2FE9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</w:tcPr>
          <w:p w14:paraId="704BDC74" w14:textId="621B42BF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2955474D" w14:textId="634CE373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FE2FE9" w14:paraId="34D57A27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7276061D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</w:t>
            </w:r>
            <w:r w:rsidRPr="0050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</w:tr>
      <w:tr w:rsidR="00FE2FE9" w14:paraId="1E83E287" w14:textId="77777777" w:rsidTr="00CC7CC7">
        <w:trPr>
          <w:trHeight w:val="4811"/>
        </w:trPr>
        <w:tc>
          <w:tcPr>
            <w:tcW w:w="704" w:type="dxa"/>
          </w:tcPr>
          <w:p w14:paraId="7CBBE82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14:paraId="4FC54282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5D954D44" w14:textId="1A4EF00F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7C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 составляющими клинической психологии и областями их интереса</w:t>
            </w:r>
          </w:p>
          <w:p w14:paraId="615C2B2A" w14:textId="77777777" w:rsidR="00CC7CC7" w:rsidRDefault="00CC7CC7" w:rsidP="00CC7CC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300"/>
            </w:tblGrid>
            <w:tr w:rsidR="00FE2FE9" w14:paraId="77B88A10" w14:textId="77777777" w:rsidTr="008838FB">
              <w:tc>
                <w:tcPr>
                  <w:tcW w:w="3296" w:type="dxa"/>
                </w:tcPr>
                <w:p w14:paraId="3DCEFB2D" w14:textId="77777777" w:rsidR="00FE2FE9" w:rsidRDefault="00FE2FE9" w:rsidP="00CC7CC7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Составляющая клинической психологии</w:t>
                  </w:r>
                </w:p>
                <w:p w14:paraId="43C213F4" w14:textId="77F99B7D" w:rsidR="00CC7CC7" w:rsidRPr="00CC7CC7" w:rsidRDefault="00CC7CC7" w:rsidP="00CC7CC7">
                  <w:pPr>
                    <w:tabs>
                      <w:tab w:val="left" w:pos="324"/>
                    </w:tabs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00" w:type="dxa"/>
                </w:tcPr>
                <w:p w14:paraId="078440D9" w14:textId="77777777" w:rsidR="00FE2FE9" w:rsidRPr="00CC7CC7" w:rsidRDefault="00FE2FE9" w:rsidP="00CC7CC7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Область интереса </w:t>
                  </w:r>
                </w:p>
              </w:tc>
            </w:tr>
            <w:tr w:rsidR="00FE2FE9" w14:paraId="358B6D25" w14:textId="77777777" w:rsidTr="008838FB">
              <w:tc>
                <w:tcPr>
                  <w:tcW w:w="3296" w:type="dxa"/>
                </w:tcPr>
                <w:p w14:paraId="7D9581B8" w14:textId="77777777" w:rsidR="00FE2FE9" w:rsidRPr="00CC7CC7" w:rsidRDefault="00FE2FE9" w:rsidP="00CC7CC7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клиническая психология</w:t>
                  </w:r>
                </w:p>
              </w:tc>
              <w:tc>
                <w:tcPr>
                  <w:tcW w:w="4300" w:type="dxa"/>
                </w:tcPr>
                <w:p w14:paraId="6B9E5E10" w14:textId="662F9430" w:rsidR="00FE2FE9" w:rsidRPr="00CC7CC7" w:rsidRDefault="00FE2FE9" w:rsidP="00830B12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психологические особенности больных с пограничными формами нервно-психических расстройств (наиболее чувствительные и ранимые больные), являющиеся объектом деятельности врача любой специальности</w:t>
                  </w:r>
                </w:p>
              </w:tc>
            </w:tr>
            <w:tr w:rsidR="00FE2FE9" w14:paraId="3788EE37" w14:textId="77777777" w:rsidTr="008838FB">
              <w:tc>
                <w:tcPr>
                  <w:tcW w:w="3296" w:type="dxa"/>
                </w:tcPr>
                <w:p w14:paraId="40E6FC7B" w14:textId="77777777" w:rsidR="00FE2FE9" w:rsidRPr="00CC7CC7" w:rsidRDefault="00FE2FE9" w:rsidP="00CC7CC7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Частная клиническая психология</w:t>
                  </w:r>
                </w:p>
              </w:tc>
              <w:tc>
                <w:tcPr>
                  <w:tcW w:w="4300" w:type="dxa"/>
                </w:tcPr>
                <w:p w14:paraId="7870E4EE" w14:textId="7B84540B" w:rsidR="00FE2FE9" w:rsidRPr="00CC7CC7" w:rsidRDefault="00FE2FE9" w:rsidP="00830B12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психологические особенности больного человека, а именно</w:t>
                  </w:r>
                </w:p>
                <w:p w14:paraId="1E0B6E08" w14:textId="77777777" w:rsidR="00FE2FE9" w:rsidRPr="00CC7CC7" w:rsidRDefault="00FE2FE9" w:rsidP="00830B12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C7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особенности временно изменённой и болезненной психики по сравнению с нормой</w:t>
                  </w:r>
                </w:p>
              </w:tc>
            </w:tr>
          </w:tbl>
          <w:p w14:paraId="1B278E7F" w14:textId="77777777" w:rsidR="00FE2FE9" w:rsidRPr="0046684D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79261CC" w14:textId="6E4C94F2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25BEA9C6" w14:textId="4C580942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FE2FE9" w14:paraId="4F74D293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4962777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Проблема нормы и патологии в клинической психологи. Фундаментальные проблемы психологии: вклад клинической психологии</w:t>
            </w:r>
          </w:p>
        </w:tc>
      </w:tr>
      <w:tr w:rsidR="00FE2FE9" w14:paraId="68994DF2" w14:textId="77777777" w:rsidTr="008838FB">
        <w:trPr>
          <w:trHeight w:val="7674"/>
        </w:trPr>
        <w:tc>
          <w:tcPr>
            <w:tcW w:w="704" w:type="dxa"/>
          </w:tcPr>
          <w:p w14:paraId="4FBF432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777FB1F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78DA39AC" w14:textId="020D977F" w:rsidR="00FE2FE9" w:rsidRDefault="00FE2FE9" w:rsidP="008838F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типом норм и их содержанием</w:t>
            </w:r>
          </w:p>
          <w:p w14:paraId="5E79A080" w14:textId="77777777" w:rsidR="008838FB" w:rsidRDefault="008838FB" w:rsidP="008838FB">
            <w:pPr>
              <w:spacing w:line="12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300"/>
            </w:tblGrid>
            <w:tr w:rsidR="00FE2FE9" w14:paraId="6EACC46D" w14:textId="77777777" w:rsidTr="008838FB">
              <w:tc>
                <w:tcPr>
                  <w:tcW w:w="3296" w:type="dxa"/>
                </w:tcPr>
                <w:p w14:paraId="36AC7162" w14:textId="77777777" w:rsidR="00FE2FE9" w:rsidRDefault="00FE2FE9" w:rsidP="008838FB">
                  <w:pPr>
                    <w:contextualSpacing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Тип норм </w:t>
                  </w:r>
                </w:p>
                <w:p w14:paraId="66E3747E" w14:textId="6C9BF900" w:rsidR="008838FB" w:rsidRPr="008838FB" w:rsidRDefault="008838FB" w:rsidP="008838FB">
                  <w:pPr>
                    <w:spacing w:line="120" w:lineRule="auto"/>
                    <w:contextualSpacing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00" w:type="dxa"/>
                </w:tcPr>
                <w:p w14:paraId="3EF8ED1A" w14:textId="77777777" w:rsidR="00FE2FE9" w:rsidRPr="008838FB" w:rsidRDefault="00FE2FE9" w:rsidP="008838FB">
                  <w:pPr>
                    <w:contextualSpacing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норм</w:t>
                  </w:r>
                </w:p>
              </w:tc>
            </w:tr>
            <w:tr w:rsidR="00FE2FE9" w14:paraId="4EB5573D" w14:textId="77777777" w:rsidTr="008838FB">
              <w:tc>
                <w:tcPr>
                  <w:tcW w:w="3296" w:type="dxa"/>
                </w:tcPr>
                <w:p w14:paraId="74F87C76" w14:textId="77777777" w:rsidR="00FE2FE9" w:rsidRPr="00FC7910" w:rsidRDefault="00FE2FE9" w:rsidP="008838FB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  <w:r w:rsidRPr="002621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Функциональные нормы</w:t>
                  </w:r>
                </w:p>
              </w:tc>
              <w:tc>
                <w:tcPr>
                  <w:tcW w:w="4300" w:type="dxa"/>
                </w:tcPr>
                <w:p w14:paraId="7BCBA63C" w14:textId="4E100E1D" w:rsidR="00FE2FE9" w:rsidRPr="008838FB" w:rsidRDefault="00FE2FE9" w:rsidP="00830B12">
                  <w:pPr>
                    <w:pStyle w:val="a3"/>
                    <w:numPr>
                      <w:ilvl w:val="0"/>
                      <w:numId w:val="43"/>
                    </w:numPr>
                    <w:ind w:left="322" w:hanging="32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Предполага</w:t>
                  </w:r>
                  <w:r w:rsid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</w:t>
                  </w:r>
                  <w:r w:rsidRP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 сравнение состояния человека не с другими людьми, а с состоянием, в котором человек обычно пребывал раньше и которое соответствует его личным (а не предписываемым обществом) целевым установкам, жизненным ценностям, возможностям и обстоятельствам жизни</w:t>
                  </w:r>
                </w:p>
              </w:tc>
            </w:tr>
            <w:tr w:rsidR="00FE2FE9" w14:paraId="04151FE9" w14:textId="77777777" w:rsidTr="008838FB">
              <w:tc>
                <w:tcPr>
                  <w:tcW w:w="3296" w:type="dxa"/>
                </w:tcPr>
                <w:p w14:paraId="1DE09A5A" w14:textId="77777777" w:rsidR="00FE2FE9" w:rsidRPr="00FC7910" w:rsidRDefault="00FE2FE9" w:rsidP="008838FB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Pr="009A0AF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Социальные нормы</w:t>
                  </w:r>
                </w:p>
              </w:tc>
              <w:tc>
                <w:tcPr>
                  <w:tcW w:w="4300" w:type="dxa"/>
                </w:tcPr>
                <w:p w14:paraId="4C8E2458" w14:textId="35037045" w:rsidR="00FE2FE9" w:rsidRPr="008838FB" w:rsidRDefault="00FE2FE9" w:rsidP="00830B12">
                  <w:pPr>
                    <w:pStyle w:val="a3"/>
                    <w:numPr>
                      <w:ilvl w:val="0"/>
                      <w:numId w:val="43"/>
                    </w:numPr>
                    <w:ind w:left="322" w:hanging="32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Оценивают состояния человека с точки зрения их последствий (вредно или не вредно) либо возможности достижения определенной цели (способствует или не способствует это состояние реализации связанных с целью задач)</w:t>
                  </w:r>
                </w:p>
              </w:tc>
            </w:tr>
            <w:tr w:rsidR="00FE2FE9" w14:paraId="0BD64E53" w14:textId="77777777" w:rsidTr="008838FB">
              <w:tc>
                <w:tcPr>
                  <w:tcW w:w="3296" w:type="dxa"/>
                </w:tcPr>
                <w:p w14:paraId="3975DC40" w14:textId="77777777" w:rsidR="00FE2FE9" w:rsidRDefault="00FE2FE9" w:rsidP="008838FB">
                  <w:p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  <w:r w:rsidRPr="009A0AF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Индивидуальн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ые нормы</w:t>
                  </w:r>
                </w:p>
              </w:tc>
              <w:tc>
                <w:tcPr>
                  <w:tcW w:w="4300" w:type="dxa"/>
                </w:tcPr>
                <w:p w14:paraId="798F5C56" w14:textId="4E35A263" w:rsidR="00FE2FE9" w:rsidRPr="008838FB" w:rsidRDefault="00FE2FE9" w:rsidP="00830B12">
                  <w:pPr>
                    <w:pStyle w:val="a3"/>
                    <w:numPr>
                      <w:ilvl w:val="0"/>
                      <w:numId w:val="43"/>
                    </w:numPr>
                    <w:ind w:left="322" w:hanging="32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Контролируют поведение человека, заставляя его соответствовать некоторому желаемому (предписываемому со стороны окружения) или установленному властью образцу</w:t>
                  </w:r>
                </w:p>
              </w:tc>
            </w:tr>
          </w:tbl>
          <w:p w14:paraId="37877C07" w14:textId="77777777" w:rsidR="00FE2FE9" w:rsidRPr="00533074" w:rsidRDefault="00FE2FE9" w:rsidP="008838F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63ADE305" w14:textId="437043ED" w:rsidR="00FE2FE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8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20EB25CA" w14:textId="5C25945E" w:rsidR="00FE2FE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78156A3B" w14:textId="09FE33E1" w:rsidR="00FE2FE9" w:rsidRPr="003675C9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3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E2FE9" w14:paraId="0A209DC9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5C502823" w14:textId="77777777" w:rsidR="00FE2FE9" w:rsidRPr="00501820" w:rsidRDefault="00FE2FE9" w:rsidP="00FE2FE9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Прикладные и практические задачи клинической психологии в разных сферах профессиональной деятельности</w:t>
            </w:r>
          </w:p>
        </w:tc>
      </w:tr>
      <w:tr w:rsidR="00FE2FE9" w14:paraId="2D5F33E9" w14:textId="77777777" w:rsidTr="00FE2FE9">
        <w:tc>
          <w:tcPr>
            <w:tcW w:w="704" w:type="dxa"/>
          </w:tcPr>
          <w:p w14:paraId="2051DE0C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  <w:p w14:paraId="7FC02468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0941B6E0" w14:textId="1713F511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Распределите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вмешательства (интервенций) в соответствии с областями их применения</w:t>
            </w:r>
          </w:p>
          <w:p w14:paraId="73AD3F26" w14:textId="77777777" w:rsidR="008838FB" w:rsidRDefault="008838FB" w:rsidP="008838FB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21"/>
              <w:gridCol w:w="3849"/>
            </w:tblGrid>
            <w:tr w:rsidR="00FE2FE9" w14:paraId="6182BA49" w14:textId="77777777" w:rsidTr="008838FB">
              <w:tc>
                <w:tcPr>
                  <w:tcW w:w="3721" w:type="dxa"/>
                </w:tcPr>
                <w:p w14:paraId="3911640D" w14:textId="77777777" w:rsidR="00FE2FE9" w:rsidRPr="006063F8" w:rsidRDefault="00FE2FE9" w:rsidP="008838FB">
                  <w:pPr>
                    <w:pStyle w:val="a3"/>
                    <w:numPr>
                      <w:ilvl w:val="0"/>
                      <w:numId w:val="38"/>
                    </w:numPr>
                    <w:ind w:left="204" w:hanging="28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063F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Интервенции в медицине</w:t>
                  </w:r>
                </w:p>
              </w:tc>
              <w:tc>
                <w:tcPr>
                  <w:tcW w:w="3849" w:type="dxa"/>
                </w:tcPr>
                <w:p w14:paraId="6B3814CC" w14:textId="77777777" w:rsidR="00FE2FE9" w:rsidRPr="006063F8" w:rsidRDefault="00FE2FE9" w:rsidP="008838FB">
                  <w:pPr>
                    <w:pStyle w:val="a3"/>
                    <w:numPr>
                      <w:ilvl w:val="0"/>
                      <w:numId w:val="38"/>
                    </w:numPr>
                    <w:ind w:left="322" w:hanging="322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063F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Интервенции в психологии</w:t>
                  </w:r>
                </w:p>
              </w:tc>
            </w:tr>
            <w:tr w:rsidR="00FE2FE9" w14:paraId="75E32937" w14:textId="77777777" w:rsidTr="008838FB">
              <w:trPr>
                <w:trHeight w:val="104"/>
              </w:trPr>
              <w:tc>
                <w:tcPr>
                  <w:tcW w:w="3721" w:type="dxa"/>
                </w:tcPr>
                <w:p w14:paraId="6F317D2D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9" w:type="dxa"/>
                </w:tcPr>
                <w:p w14:paraId="589C0E73" w14:textId="77777777" w:rsidR="00FE2FE9" w:rsidRPr="00C67F8D" w:rsidRDefault="00FE2FE9" w:rsidP="00FE2FE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2FE9" w14:paraId="0F663EF1" w14:textId="77777777" w:rsidTr="008838FB">
              <w:trPr>
                <w:trHeight w:val="103"/>
              </w:trPr>
              <w:tc>
                <w:tcPr>
                  <w:tcW w:w="3721" w:type="dxa"/>
                </w:tcPr>
                <w:p w14:paraId="26B12236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9" w:type="dxa"/>
                </w:tcPr>
                <w:p w14:paraId="747A3593" w14:textId="77777777" w:rsidR="00FE2FE9" w:rsidRPr="00C67F8D" w:rsidRDefault="00FE2FE9" w:rsidP="00FE2FE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2FE9" w14:paraId="5ABF2840" w14:textId="77777777" w:rsidTr="008838FB">
              <w:trPr>
                <w:trHeight w:val="104"/>
              </w:trPr>
              <w:tc>
                <w:tcPr>
                  <w:tcW w:w="3721" w:type="dxa"/>
                </w:tcPr>
                <w:p w14:paraId="608964D0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9" w:type="dxa"/>
                </w:tcPr>
                <w:p w14:paraId="11ED616C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838FB" w14:paraId="6DB818A9" w14:textId="77777777" w:rsidTr="008838FB">
              <w:trPr>
                <w:trHeight w:val="104"/>
              </w:trPr>
              <w:tc>
                <w:tcPr>
                  <w:tcW w:w="3721" w:type="dxa"/>
                </w:tcPr>
                <w:p w14:paraId="5A449B3F" w14:textId="77777777" w:rsidR="008838FB" w:rsidRPr="00C67F8D" w:rsidRDefault="008838FB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9" w:type="dxa"/>
                </w:tcPr>
                <w:p w14:paraId="1504A199" w14:textId="77777777" w:rsidR="008838FB" w:rsidRPr="00C67F8D" w:rsidRDefault="008838FB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1823438" w14:textId="77777777" w:rsidR="00FE2FE9" w:rsidRDefault="00FE2FE9" w:rsidP="008838FB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1A44BA" w14:textId="07F5B115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Педагого-психологические (сфера педагогической практики 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педагогическая и возрастная психология)</w:t>
            </w:r>
          </w:p>
          <w:p w14:paraId="29CB5B21" w14:textId="1C5D7745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>Медикаментозные (фармакотерапия)</w:t>
            </w:r>
          </w:p>
          <w:p w14:paraId="7973C65E" w14:textId="5A50AA77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Хирургические (хирургия)</w:t>
            </w:r>
          </w:p>
          <w:p w14:paraId="698E0BFE" w14:textId="77AC2D5A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(физиотерапия)</w:t>
            </w:r>
          </w:p>
          <w:p w14:paraId="096EF541" w14:textId="60062B6B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 (психотерапия)</w:t>
            </w:r>
          </w:p>
          <w:p w14:paraId="00C37A43" w14:textId="0665104D" w:rsidR="00FE2FE9" w:rsidRPr="008838FB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Организационно-психологические (сфера организации труда 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психология труда и организационная психология)</w:t>
            </w:r>
          </w:p>
          <w:p w14:paraId="66F873F8" w14:textId="77777777" w:rsidR="00FE2FE9" w:rsidRDefault="00FE2FE9" w:rsidP="00830B12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467" w:hanging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Клинико-психологические (сфера клинической практики 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клиническая психология)</w:t>
            </w:r>
          </w:p>
          <w:p w14:paraId="2BB3C022" w14:textId="77777777" w:rsidR="008838FB" w:rsidRDefault="008838FB" w:rsidP="008838FB">
            <w:pPr>
              <w:pStyle w:val="a3"/>
              <w:shd w:val="clear" w:color="auto" w:fill="FFFFFF"/>
              <w:ind w:left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730870" w14:textId="77777777" w:rsidR="008838FB" w:rsidRDefault="008838FB" w:rsidP="008838FB">
            <w:pPr>
              <w:pStyle w:val="a3"/>
              <w:shd w:val="clear" w:color="auto" w:fill="FFFFFF"/>
              <w:ind w:left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DECA4A" w14:textId="77777777" w:rsidR="008838FB" w:rsidRDefault="008838FB" w:rsidP="008838FB">
            <w:pPr>
              <w:pStyle w:val="a3"/>
              <w:shd w:val="clear" w:color="auto" w:fill="FFFFFF"/>
              <w:ind w:left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5FFEE" w14:textId="0BD37291" w:rsidR="008838FB" w:rsidRPr="008838FB" w:rsidRDefault="008838FB" w:rsidP="008838FB">
            <w:pPr>
              <w:pStyle w:val="a3"/>
              <w:shd w:val="clear" w:color="auto" w:fill="FFFFFF"/>
              <w:ind w:left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0A83204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БВГД</w:t>
            </w:r>
          </w:p>
          <w:p w14:paraId="0F939F9E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063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АЕЖ</w:t>
            </w:r>
          </w:p>
        </w:tc>
      </w:tr>
      <w:tr w:rsidR="00FE2FE9" w14:paraId="06009C5B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38573E5F" w14:textId="77777777" w:rsidR="00FE2FE9" w:rsidRPr="00501820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Нейропсихология. Основные теоретические подходы и прикладные аспекты</w:t>
            </w:r>
          </w:p>
        </w:tc>
      </w:tr>
      <w:tr w:rsidR="00FE2FE9" w14:paraId="0825C05B" w14:textId="77777777" w:rsidTr="00C41AC3">
        <w:trPr>
          <w:trHeight w:val="7677"/>
        </w:trPr>
        <w:tc>
          <w:tcPr>
            <w:tcW w:w="704" w:type="dxa"/>
          </w:tcPr>
          <w:p w14:paraId="607AFA5E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68E3C189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0484995D" w14:textId="5F00F326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современными направлениями нейропсихологии и проблемной областью исследований</w:t>
            </w:r>
          </w:p>
          <w:p w14:paraId="68058EC0" w14:textId="3DE4E231" w:rsidR="008838FB" w:rsidRDefault="008838FB" w:rsidP="008838FB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274"/>
            </w:tblGrid>
            <w:tr w:rsidR="00FE2FE9" w14:paraId="33AD6D30" w14:textId="77777777" w:rsidTr="008838FB">
              <w:tc>
                <w:tcPr>
                  <w:tcW w:w="3296" w:type="dxa"/>
                </w:tcPr>
                <w:p w14:paraId="2DBFED40" w14:textId="77777777" w:rsidR="00FE2FE9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Направление нейропсихологии</w:t>
                  </w:r>
                </w:p>
                <w:p w14:paraId="6DFC2A2C" w14:textId="4E4AFC5A" w:rsidR="008838FB" w:rsidRPr="008838FB" w:rsidRDefault="008838FB" w:rsidP="008838FB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7DEACC52" w14:textId="77777777" w:rsidR="00FE2FE9" w:rsidRPr="008838FB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Проблемная область исследований</w:t>
                  </w:r>
                </w:p>
              </w:tc>
            </w:tr>
            <w:tr w:rsidR="00FE2FE9" w14:paraId="737D26EA" w14:textId="77777777" w:rsidTr="008838FB">
              <w:trPr>
                <w:trHeight w:val="104"/>
              </w:trPr>
              <w:tc>
                <w:tcPr>
                  <w:tcW w:w="3296" w:type="dxa"/>
                </w:tcPr>
                <w:p w14:paraId="1F42869B" w14:textId="76BDEEEC" w:rsidR="00FE2FE9" w:rsidRPr="008838FB" w:rsidRDefault="00FE2FE9" w:rsidP="00830B12">
                  <w:pPr>
                    <w:pStyle w:val="a3"/>
                    <w:numPr>
                      <w:ilvl w:val="0"/>
                      <w:numId w:val="45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Клиническая нейропсихология</w:t>
                  </w:r>
                </w:p>
              </w:tc>
              <w:tc>
                <w:tcPr>
                  <w:tcW w:w="4274" w:type="dxa"/>
                </w:tcPr>
                <w:p w14:paraId="5632BCAD" w14:textId="66092BE8" w:rsidR="00FE2FE9" w:rsidRPr="008838FB" w:rsidRDefault="00FE2FE9" w:rsidP="00830B12">
                  <w:pPr>
                    <w:pStyle w:val="a3"/>
                    <w:numPr>
                      <w:ilvl w:val="0"/>
                      <w:numId w:val="46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функционирования психики в период возрастных дегенеративных изменений мозга у людей позднего возраста</w:t>
                  </w:r>
                </w:p>
              </w:tc>
            </w:tr>
            <w:tr w:rsidR="00FE2FE9" w14:paraId="6FC4AFC8" w14:textId="77777777" w:rsidTr="008838FB">
              <w:trPr>
                <w:trHeight w:val="103"/>
              </w:trPr>
              <w:tc>
                <w:tcPr>
                  <w:tcW w:w="3296" w:type="dxa"/>
                </w:tcPr>
                <w:p w14:paraId="234AD8B2" w14:textId="7ADE3D59" w:rsidR="00FE2FE9" w:rsidRPr="008838FB" w:rsidRDefault="00FE2FE9" w:rsidP="00830B12">
                  <w:pPr>
                    <w:pStyle w:val="a3"/>
                    <w:numPr>
                      <w:ilvl w:val="0"/>
                      <w:numId w:val="45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Реабилитационная нейропсихология</w:t>
                  </w:r>
                </w:p>
              </w:tc>
              <w:tc>
                <w:tcPr>
                  <w:tcW w:w="4274" w:type="dxa"/>
                </w:tcPr>
                <w:p w14:paraId="0967D78B" w14:textId="6876E537" w:rsidR="00FE2FE9" w:rsidRPr="008838FB" w:rsidRDefault="00FE2FE9" w:rsidP="00830B12">
                  <w:pPr>
                    <w:pStyle w:val="a3"/>
                    <w:numPr>
                      <w:ilvl w:val="0"/>
                      <w:numId w:val="46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нейропсихологические синдромы, которые возникают при поражении того или иного участка мозга</w:t>
                  </w:r>
                </w:p>
              </w:tc>
            </w:tr>
            <w:tr w:rsidR="00FE2FE9" w14:paraId="578E6502" w14:textId="77777777" w:rsidTr="008838FB">
              <w:trPr>
                <w:trHeight w:val="104"/>
              </w:trPr>
              <w:tc>
                <w:tcPr>
                  <w:tcW w:w="3296" w:type="dxa"/>
                </w:tcPr>
                <w:p w14:paraId="67988603" w14:textId="3065EBB0" w:rsidR="00FE2FE9" w:rsidRPr="008838FB" w:rsidRDefault="00FE2FE9" w:rsidP="00830B12">
                  <w:pPr>
                    <w:pStyle w:val="a3"/>
                    <w:numPr>
                      <w:ilvl w:val="0"/>
                      <w:numId w:val="45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Детская нейропсихология</w:t>
                  </w:r>
                </w:p>
              </w:tc>
              <w:tc>
                <w:tcPr>
                  <w:tcW w:w="4274" w:type="dxa"/>
                </w:tcPr>
                <w:p w14:paraId="615A12C1" w14:textId="550178A3" w:rsidR="00FE2FE9" w:rsidRPr="008838FB" w:rsidRDefault="00FE2FE9" w:rsidP="00830B12">
                  <w:pPr>
                    <w:pStyle w:val="a3"/>
                    <w:numPr>
                      <w:ilvl w:val="0"/>
                      <w:numId w:val="46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занимающаяся восстановлением утраченных высших психических функций, обучением и перестройкой нарушенных функциональных систем для выработки нового набора психологических средств нормального функционирования человека в бытовой, профессиональной и социальной сферах</w:t>
                  </w:r>
                </w:p>
              </w:tc>
            </w:tr>
            <w:tr w:rsidR="00FE2FE9" w14:paraId="2F4B7458" w14:textId="77777777" w:rsidTr="008838FB">
              <w:trPr>
                <w:trHeight w:val="103"/>
              </w:trPr>
              <w:tc>
                <w:tcPr>
                  <w:tcW w:w="3296" w:type="dxa"/>
                </w:tcPr>
                <w:p w14:paraId="0CC5D0FA" w14:textId="3AA2B8E5" w:rsidR="00FE2FE9" w:rsidRPr="008838FB" w:rsidRDefault="00FE2FE9" w:rsidP="00830B12">
                  <w:pPr>
                    <w:pStyle w:val="a3"/>
                    <w:numPr>
                      <w:ilvl w:val="0"/>
                      <w:numId w:val="45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Нейропсихология позднего возраста</w:t>
                  </w:r>
                </w:p>
              </w:tc>
              <w:tc>
                <w:tcPr>
                  <w:tcW w:w="4274" w:type="dxa"/>
                </w:tcPr>
                <w:p w14:paraId="1BEEB2BB" w14:textId="666C928A" w:rsidR="00FE2FE9" w:rsidRPr="008838FB" w:rsidRDefault="00FE2FE9" w:rsidP="00830B12">
                  <w:pPr>
                    <w:pStyle w:val="a3"/>
                    <w:numPr>
                      <w:ilvl w:val="0"/>
                      <w:numId w:val="46"/>
                    </w:numPr>
                    <w:ind w:left="322" w:hanging="32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онтогенетически обусловленные изменения мозговой организации психических процессов в процессе созревания мозговых структур</w:t>
                  </w:r>
                </w:p>
              </w:tc>
            </w:tr>
          </w:tbl>
          <w:p w14:paraId="7CBB2796" w14:textId="77777777" w:rsidR="00FE2FE9" w:rsidRPr="004C23C5" w:rsidRDefault="00FE2FE9" w:rsidP="00C41AC3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32EA9A9B" w14:textId="1C1BD7D8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6D3A028C" w14:textId="5B1184D4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6580B7AF" w14:textId="397A2E5C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1613941C" w14:textId="4622529F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FE2FE9" w14:paraId="5FD7A314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2B510FCB" w14:textId="77777777" w:rsidR="00FE2FE9" w:rsidRPr="00501820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Основы патопсихологии</w:t>
            </w:r>
          </w:p>
        </w:tc>
      </w:tr>
      <w:tr w:rsidR="00FE2FE9" w14:paraId="1E6A2E1D" w14:textId="77777777" w:rsidTr="008838FB">
        <w:trPr>
          <w:trHeight w:val="2959"/>
        </w:trPr>
        <w:tc>
          <w:tcPr>
            <w:tcW w:w="704" w:type="dxa"/>
          </w:tcPr>
          <w:p w14:paraId="6E982947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  <w:p w14:paraId="5E748207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36AD1C7D" w14:textId="4F785A08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расстройства личности и характерным для него симптомом</w:t>
            </w:r>
          </w:p>
          <w:p w14:paraId="5722CAE2" w14:textId="77777777" w:rsidR="008838FB" w:rsidRDefault="008838FB" w:rsidP="008838FB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274"/>
            </w:tblGrid>
            <w:tr w:rsidR="00FE2FE9" w:rsidRPr="0085242D" w14:paraId="462122F8" w14:textId="77777777" w:rsidTr="00C41AC3">
              <w:tc>
                <w:tcPr>
                  <w:tcW w:w="3296" w:type="dxa"/>
                </w:tcPr>
                <w:p w14:paraId="0C5DFFA1" w14:textId="77777777" w:rsidR="00FE2FE9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Расстройство личности</w:t>
                  </w:r>
                </w:p>
                <w:p w14:paraId="2A2AA800" w14:textId="3DAF6261" w:rsidR="008838FB" w:rsidRPr="008838FB" w:rsidRDefault="008838FB" w:rsidP="008838FB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417BD181" w14:textId="77777777" w:rsidR="00FE2FE9" w:rsidRPr="008838FB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Характерный симптом</w:t>
                  </w:r>
                </w:p>
              </w:tc>
            </w:tr>
            <w:tr w:rsidR="00FE2FE9" w:rsidRPr="0085242D" w14:paraId="17BDC9CA" w14:textId="77777777" w:rsidTr="00C41AC3">
              <w:trPr>
                <w:trHeight w:val="104"/>
              </w:trPr>
              <w:tc>
                <w:tcPr>
                  <w:tcW w:w="3296" w:type="dxa"/>
                </w:tcPr>
                <w:p w14:paraId="00476D86" w14:textId="56032FCC" w:rsidR="00FE2FE9" w:rsidRPr="008838FB" w:rsidRDefault="00FE2FE9" w:rsidP="00830B12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Параноидальное расстройство личности</w:t>
                  </w:r>
                </w:p>
              </w:tc>
              <w:tc>
                <w:tcPr>
                  <w:tcW w:w="4274" w:type="dxa"/>
                </w:tcPr>
                <w:p w14:paraId="4F415098" w14:textId="70827E5E" w:rsidR="00FE2FE9" w:rsidRPr="008838FB" w:rsidRDefault="00FE2FE9" w:rsidP="00830B12">
                  <w:pPr>
                    <w:pStyle w:val="a3"/>
                    <w:numPr>
                      <w:ilvl w:val="0"/>
                      <w:numId w:val="48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Повторяющиеся эпизоды депрессии и мании</w:t>
                  </w:r>
                </w:p>
              </w:tc>
            </w:tr>
            <w:tr w:rsidR="00FE2FE9" w:rsidRPr="0085242D" w14:paraId="17C136D1" w14:textId="77777777" w:rsidTr="00C41AC3">
              <w:trPr>
                <w:trHeight w:val="103"/>
              </w:trPr>
              <w:tc>
                <w:tcPr>
                  <w:tcW w:w="3296" w:type="dxa"/>
                </w:tcPr>
                <w:p w14:paraId="66F301D4" w14:textId="5DEC7D01" w:rsidR="00FE2FE9" w:rsidRPr="008838FB" w:rsidRDefault="00FE2FE9" w:rsidP="00830B12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Аутизм </w:t>
                  </w:r>
                </w:p>
              </w:tc>
              <w:tc>
                <w:tcPr>
                  <w:tcW w:w="4274" w:type="dxa"/>
                </w:tcPr>
                <w:p w14:paraId="139A0BBE" w14:textId="35AEEC75" w:rsidR="00FE2FE9" w:rsidRPr="008838FB" w:rsidRDefault="00FE2FE9" w:rsidP="00830B12">
                  <w:pPr>
                    <w:pStyle w:val="a3"/>
                    <w:numPr>
                      <w:ilvl w:val="0"/>
                      <w:numId w:val="48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Неправильная интерпретация действий других как враждебных</w:t>
                  </w:r>
                </w:p>
              </w:tc>
            </w:tr>
            <w:tr w:rsidR="00FE2FE9" w:rsidRPr="0085242D" w14:paraId="037263B9" w14:textId="77777777" w:rsidTr="00C41AC3">
              <w:trPr>
                <w:trHeight w:val="104"/>
              </w:trPr>
              <w:tc>
                <w:tcPr>
                  <w:tcW w:w="3296" w:type="dxa"/>
                </w:tcPr>
                <w:p w14:paraId="6A60ABA4" w14:textId="14029ED9" w:rsidR="00FE2FE9" w:rsidRPr="008838FB" w:rsidRDefault="00FE2FE9" w:rsidP="00830B12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Биполярное расстройство</w:t>
                  </w:r>
                </w:p>
              </w:tc>
              <w:tc>
                <w:tcPr>
                  <w:tcW w:w="4274" w:type="dxa"/>
                </w:tcPr>
                <w:p w14:paraId="19A5A9DE" w14:textId="3C61F391" w:rsidR="00FE2FE9" w:rsidRPr="008838FB" w:rsidRDefault="00FE2FE9" w:rsidP="00830B12">
                  <w:pPr>
                    <w:pStyle w:val="a3"/>
                    <w:numPr>
                      <w:ilvl w:val="0"/>
                      <w:numId w:val="48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Социальная изоляция и нарушения коммуникации</w:t>
                  </w:r>
                </w:p>
              </w:tc>
            </w:tr>
          </w:tbl>
          <w:p w14:paraId="56685AEA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7C74B160" w14:textId="67C1CBFE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23C59F12" w14:textId="5E562B83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6F743E4B" w14:textId="0DB4656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5986AB65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E9" w14:paraId="1426278B" w14:textId="77777777" w:rsidTr="00CC7CC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6A77E201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 </w:t>
            </w:r>
            <w:r w:rsidRPr="005018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Психотерапия и психологическое консультирование</w:t>
            </w:r>
          </w:p>
        </w:tc>
      </w:tr>
      <w:tr w:rsidR="00FE2FE9" w14:paraId="3F10600B" w14:textId="77777777" w:rsidTr="00C41AC3">
        <w:trPr>
          <w:trHeight w:val="1437"/>
        </w:trPr>
        <w:tc>
          <w:tcPr>
            <w:tcW w:w="704" w:type="dxa"/>
          </w:tcPr>
          <w:p w14:paraId="16C7B78C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06D9243E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535022B5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376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наименованием модели психотерапии и ее содержанием</w:t>
            </w:r>
          </w:p>
          <w:p w14:paraId="44505ED5" w14:textId="77777777" w:rsidR="00FE2FE9" w:rsidRDefault="00FE2FE9" w:rsidP="008838FB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6"/>
              <w:gridCol w:w="4274"/>
            </w:tblGrid>
            <w:tr w:rsidR="00FE2FE9" w14:paraId="620C9BFB" w14:textId="77777777" w:rsidTr="00C41AC3">
              <w:tc>
                <w:tcPr>
                  <w:tcW w:w="3296" w:type="dxa"/>
                </w:tcPr>
                <w:p w14:paraId="02EC1BC9" w14:textId="77777777" w:rsidR="00FE2FE9" w:rsidRPr="008838FB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Модель психотерапии</w:t>
                  </w:r>
                </w:p>
                <w:p w14:paraId="5A52EC7E" w14:textId="3AAFBCD5" w:rsidR="008838FB" w:rsidRPr="008838FB" w:rsidRDefault="008838FB" w:rsidP="008838FB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3A4772D1" w14:textId="77777777" w:rsidR="00FE2FE9" w:rsidRPr="008838FB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8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Содержание </w:t>
                  </w:r>
                </w:p>
              </w:tc>
            </w:tr>
            <w:tr w:rsidR="00FE2FE9" w14:paraId="47B74942" w14:textId="77777777" w:rsidTr="00C41AC3">
              <w:tc>
                <w:tcPr>
                  <w:tcW w:w="3296" w:type="dxa"/>
                </w:tcPr>
                <w:p w14:paraId="18C8E725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7F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Медицинская </w:t>
                  </w:r>
                </w:p>
              </w:tc>
              <w:tc>
                <w:tcPr>
                  <w:tcW w:w="4274" w:type="dxa"/>
                </w:tcPr>
                <w:p w14:paraId="6E582CB0" w14:textId="7905EDAD" w:rsidR="00FE2FE9" w:rsidRPr="008838FB" w:rsidRDefault="00FE2FE9" w:rsidP="00830B12">
                  <w:pPr>
                    <w:pStyle w:val="a3"/>
                    <w:numPr>
                      <w:ilvl w:val="0"/>
                      <w:numId w:val="49"/>
                    </w:numPr>
                    <w:ind w:left="322" w:hanging="32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Комплексное лечебное вербальное и невербальное воздействие на эмоции, суждения, самосознание человека</w:t>
                  </w:r>
                </w:p>
              </w:tc>
            </w:tr>
            <w:tr w:rsidR="00FE2FE9" w14:paraId="4D919F19" w14:textId="77777777" w:rsidTr="00C41AC3">
              <w:tc>
                <w:tcPr>
                  <w:tcW w:w="3296" w:type="dxa"/>
                </w:tcPr>
                <w:p w14:paraId="5D82436A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7F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Психологическая </w:t>
                  </w:r>
                </w:p>
              </w:tc>
              <w:tc>
                <w:tcPr>
                  <w:tcW w:w="4274" w:type="dxa"/>
                </w:tcPr>
                <w:p w14:paraId="69611C90" w14:textId="656C10C1" w:rsidR="00FE2FE9" w:rsidRPr="008838FB" w:rsidRDefault="00FE2FE9" w:rsidP="00830B12">
                  <w:pPr>
                    <w:pStyle w:val="a3"/>
                    <w:numPr>
                      <w:ilvl w:val="0"/>
                      <w:numId w:val="49"/>
                    </w:numPr>
                    <w:ind w:left="322" w:hanging="32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3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Оказание психологической помощи здоровым людям (клиентам) в ситуациях различного рода психологических затруднений, а также в случае потребности улучшить качество собственной жизни</w:t>
                  </w:r>
                </w:p>
              </w:tc>
            </w:tr>
          </w:tbl>
          <w:p w14:paraId="6691534D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7035AD47" w14:textId="5F86BB9A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564563BE" w14:textId="52E58B7A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8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FE2FE9" w14:paraId="329F91C4" w14:textId="77777777" w:rsidTr="00C41AC3">
        <w:trPr>
          <w:trHeight w:val="3540"/>
        </w:trPr>
        <w:tc>
          <w:tcPr>
            <w:tcW w:w="704" w:type="dxa"/>
          </w:tcPr>
          <w:p w14:paraId="72414EAC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  <w:p w14:paraId="4E742407" w14:textId="77777777" w:rsidR="00FE2FE9" w:rsidRPr="004C23C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58971102" w14:textId="20487F94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A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542E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модели психотерапии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критериями ее эффективности:</w:t>
            </w:r>
          </w:p>
          <w:p w14:paraId="185317BA" w14:textId="77777777" w:rsidR="00C41AC3" w:rsidRDefault="00C41AC3" w:rsidP="00C41AC3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89"/>
              <w:gridCol w:w="4281"/>
            </w:tblGrid>
            <w:tr w:rsidR="00FE2FE9" w14:paraId="5F894CC0" w14:textId="77777777" w:rsidTr="00C41AC3">
              <w:tc>
                <w:tcPr>
                  <w:tcW w:w="3289" w:type="dxa"/>
                </w:tcPr>
                <w:p w14:paraId="4732FB90" w14:textId="77777777" w:rsidR="00FE2FE9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41AC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Модель психотерапии</w:t>
                  </w:r>
                </w:p>
                <w:p w14:paraId="36746C38" w14:textId="6A9091B7" w:rsidR="00C41AC3" w:rsidRPr="00C41AC3" w:rsidRDefault="00C41AC3" w:rsidP="00C41AC3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81" w:type="dxa"/>
                </w:tcPr>
                <w:p w14:paraId="2B6868CD" w14:textId="77777777" w:rsidR="00FE2FE9" w:rsidRPr="00C41AC3" w:rsidRDefault="00FE2FE9" w:rsidP="00FE2FE9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41AC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Критерии эффективности </w:t>
                  </w:r>
                </w:p>
              </w:tc>
            </w:tr>
            <w:tr w:rsidR="00FE2FE9" w14:paraId="5D65CA76" w14:textId="77777777" w:rsidTr="00C41AC3">
              <w:trPr>
                <w:trHeight w:val="104"/>
              </w:trPr>
              <w:tc>
                <w:tcPr>
                  <w:tcW w:w="3289" w:type="dxa"/>
                  <w:vMerge w:val="restart"/>
                </w:tcPr>
                <w:p w14:paraId="31523825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7F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Медицинская </w:t>
                  </w:r>
                </w:p>
              </w:tc>
              <w:tc>
                <w:tcPr>
                  <w:tcW w:w="4281" w:type="dxa"/>
                </w:tcPr>
                <w:p w14:paraId="3A40A77A" w14:textId="4780D071" w:rsidR="00FE2FE9" w:rsidRPr="00C41AC3" w:rsidRDefault="00C41AC3" w:rsidP="00830B12">
                  <w:pPr>
                    <w:pStyle w:val="a3"/>
                    <w:numPr>
                      <w:ilvl w:val="0"/>
                      <w:numId w:val="50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FE2FE9" w:rsidRPr="00C41A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бъективные показатели восстановления здоровья и устойчивости результата</w:t>
                  </w:r>
                </w:p>
              </w:tc>
            </w:tr>
            <w:tr w:rsidR="00FE2FE9" w14:paraId="3F81FE1A" w14:textId="77777777" w:rsidTr="00C41AC3">
              <w:trPr>
                <w:trHeight w:val="103"/>
              </w:trPr>
              <w:tc>
                <w:tcPr>
                  <w:tcW w:w="3289" w:type="dxa"/>
                  <w:vMerge/>
                </w:tcPr>
                <w:p w14:paraId="2514F439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1" w:type="dxa"/>
                </w:tcPr>
                <w:p w14:paraId="2FEA0301" w14:textId="7C1864FD" w:rsidR="00FE2FE9" w:rsidRPr="00C41AC3" w:rsidRDefault="00FE2FE9" w:rsidP="00830B12">
                  <w:pPr>
                    <w:pStyle w:val="a3"/>
                    <w:numPr>
                      <w:ilvl w:val="0"/>
                      <w:numId w:val="50"/>
                    </w:numPr>
                    <w:ind w:left="325" w:hanging="3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1A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Субъективная оценка внутреннего состояния и разрешенности</w:t>
                  </w:r>
                </w:p>
              </w:tc>
            </w:tr>
            <w:tr w:rsidR="00FE2FE9" w14:paraId="74D75BD6" w14:textId="77777777" w:rsidTr="00C41AC3">
              <w:trPr>
                <w:trHeight w:val="104"/>
              </w:trPr>
              <w:tc>
                <w:tcPr>
                  <w:tcW w:w="3289" w:type="dxa"/>
                  <w:vMerge w:val="restart"/>
                </w:tcPr>
                <w:p w14:paraId="78FE02E2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7F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Психологическая </w:t>
                  </w:r>
                </w:p>
              </w:tc>
              <w:tc>
                <w:tcPr>
                  <w:tcW w:w="4281" w:type="dxa"/>
                </w:tcPr>
                <w:p w14:paraId="43C19754" w14:textId="4D08CCA5" w:rsidR="00FE2FE9" w:rsidRPr="00C41AC3" w:rsidRDefault="00FE2FE9" w:rsidP="00830B12">
                  <w:pPr>
                    <w:pStyle w:val="a3"/>
                    <w:numPr>
                      <w:ilvl w:val="0"/>
                      <w:numId w:val="50"/>
                    </w:numPr>
                    <w:ind w:left="325" w:hanging="3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1A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Статистически оцениваемая воспроизводимость эффекта</w:t>
                  </w:r>
                </w:p>
              </w:tc>
            </w:tr>
            <w:tr w:rsidR="00FE2FE9" w14:paraId="06DC78BB" w14:textId="77777777" w:rsidTr="00C41AC3">
              <w:trPr>
                <w:trHeight w:val="103"/>
              </w:trPr>
              <w:tc>
                <w:tcPr>
                  <w:tcW w:w="3289" w:type="dxa"/>
                  <w:vMerge/>
                </w:tcPr>
                <w:p w14:paraId="04EB1748" w14:textId="77777777" w:rsidR="00FE2FE9" w:rsidRPr="00C67F8D" w:rsidRDefault="00FE2FE9" w:rsidP="00FE2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1" w:type="dxa"/>
                </w:tcPr>
                <w:p w14:paraId="49E8E66B" w14:textId="1BB2B0A3" w:rsidR="00FE2FE9" w:rsidRPr="00C41AC3" w:rsidRDefault="00FE2FE9" w:rsidP="00830B12">
                  <w:pPr>
                    <w:pStyle w:val="a3"/>
                    <w:numPr>
                      <w:ilvl w:val="0"/>
                      <w:numId w:val="50"/>
                    </w:numPr>
                    <w:ind w:left="325" w:hanging="3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1A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Улучшение качества жизни</w:t>
                  </w:r>
                </w:p>
              </w:tc>
            </w:tr>
          </w:tbl>
          <w:p w14:paraId="531059F3" w14:textId="77777777" w:rsidR="00FE2FE9" w:rsidRPr="00376D6F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3557AC13" w14:textId="3566B4C5" w:rsidR="00FE2FE9" w:rsidRDefault="008838FB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А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7F7124D9" w14:textId="2A018AFF" w:rsidR="00FE2FE9" w:rsidRDefault="008838FB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Б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</w:tbl>
    <w:p w14:paraId="53372D5E" w14:textId="77777777" w:rsidR="00FE2FE9" w:rsidRDefault="00FE2FE9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6855463" w14:textId="77777777" w:rsidR="008838FB" w:rsidRDefault="008838FB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br w:type="page"/>
      </w:r>
    </w:p>
    <w:p w14:paraId="5C98F14F" w14:textId="6E368E6E" w:rsidR="00CF7BBC" w:rsidRDefault="00C25888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 / ВВОД ПРАВИЛЬНОГО ОТВЕТА</w:t>
      </w:r>
    </w:p>
    <w:p w14:paraId="3E02F6E4" w14:textId="77777777" w:rsidR="00C25888" w:rsidRPr="00975E3C" w:rsidRDefault="00C25888" w:rsidP="00C25888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6237"/>
        <w:gridCol w:w="2119"/>
      </w:tblGrid>
      <w:tr w:rsidR="00FE2FE9" w:rsidRPr="00842AF1" w14:paraId="302E1421" w14:textId="77777777" w:rsidTr="00C25888">
        <w:trPr>
          <w:cantSplit/>
          <w:trHeight w:val="1375"/>
        </w:trPr>
        <w:tc>
          <w:tcPr>
            <w:tcW w:w="988" w:type="dxa"/>
            <w:textDirection w:val="btLr"/>
          </w:tcPr>
          <w:p w14:paraId="115EE1B7" w14:textId="77777777" w:rsidR="00FE2FE9" w:rsidRPr="008042B4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005EF65" w14:textId="77777777" w:rsidR="00FE2FE9" w:rsidRPr="00C377E5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237" w:type="dxa"/>
            <w:vAlign w:val="center"/>
          </w:tcPr>
          <w:p w14:paraId="7EBD94DC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19" w:type="dxa"/>
            <w:vAlign w:val="center"/>
          </w:tcPr>
          <w:p w14:paraId="4A04AB57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E2FE9" w14:paraId="57BA4094" w14:textId="77777777" w:rsidTr="00C2588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2C70290" w14:textId="77777777" w:rsidR="00FE2FE9" w:rsidRPr="00C25888" w:rsidRDefault="00FE2FE9" w:rsidP="00C2588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5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Введение в клиническую психологию. История развития клинической психологии</w:t>
            </w:r>
          </w:p>
        </w:tc>
      </w:tr>
      <w:tr w:rsidR="00FE2FE9" w:rsidRPr="0001229B" w14:paraId="2BEA3C0B" w14:textId="77777777" w:rsidTr="00C25888">
        <w:trPr>
          <w:trHeight w:val="1643"/>
        </w:trPr>
        <w:tc>
          <w:tcPr>
            <w:tcW w:w="988" w:type="dxa"/>
          </w:tcPr>
          <w:p w14:paraId="1F4C47C2" w14:textId="69D66246" w:rsidR="00FE2FE9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258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6996B9" w14:textId="77777777" w:rsidR="00FE2FE9" w:rsidRPr="001F4742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09C8085C" w14:textId="69667DB4" w:rsidR="00FE2FE9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59F55A08" w14:textId="0DA47039" w:rsidR="00FE2FE9" w:rsidRPr="00B9413C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13C">
              <w:rPr>
                <w:rFonts w:ascii="Times New Roman" w:eastAsia="Calibri" w:hAnsi="Times New Roman" w:cs="Times New Roman"/>
                <w:sz w:val="24"/>
                <w:szCs w:val="24"/>
              </w:rPr>
              <w:t>Область психологии, занимающаяся диагностикой личностных, а также интеллектуальных отклонений, коррекцией поведения, реабилитацией пограничных, психопатическ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расст</w:t>
            </w:r>
            <w:r w:rsidR="00C25888">
              <w:rPr>
                <w:rFonts w:ascii="Times New Roman" w:eastAsia="Calibri" w:hAnsi="Times New Roman" w:cs="Times New Roman"/>
                <w:sz w:val="24"/>
                <w:szCs w:val="24"/>
              </w:rPr>
              <w:t>ройств определяется как ____________.</w:t>
            </w:r>
          </w:p>
          <w:p w14:paraId="72B69950" w14:textId="366D8BB0" w:rsidR="00FE2FE9" w:rsidRPr="00A96587" w:rsidRDefault="00FE2FE9" w:rsidP="00C25888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14:paraId="622476B0" w14:textId="48AA4E7A" w:rsidR="00FE2FE9" w:rsidRPr="0001229B" w:rsidRDefault="00C25888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E2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психология</w:t>
            </w:r>
          </w:p>
        </w:tc>
      </w:tr>
      <w:tr w:rsidR="00FE2FE9" w:rsidRPr="007778B4" w14:paraId="7D25251C" w14:textId="77777777" w:rsidTr="00C25888">
        <w:trPr>
          <w:trHeight w:val="1817"/>
        </w:trPr>
        <w:tc>
          <w:tcPr>
            <w:tcW w:w="988" w:type="dxa"/>
          </w:tcPr>
          <w:p w14:paraId="41C85633" w14:textId="49F736EA" w:rsidR="00FE2FE9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258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9FCCA0" w14:textId="77777777" w:rsidR="00FE2FE9" w:rsidRPr="001F4742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2A96E2FE" w14:textId="78EBCFAA" w:rsidR="00C25888" w:rsidRPr="00C25888" w:rsidRDefault="00C25888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69F9434F" w14:textId="0AE91352" w:rsidR="00FE2FE9" w:rsidRDefault="00FE2FE9" w:rsidP="00FE2FE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Наука, изучающая психологи</w:t>
            </w:r>
            <w:r w:rsidRPr="007778B4">
              <w:rPr>
                <w:rFonts w:ascii="Times New Roman" w:hAnsi="Times New Roman" w:cs="Times New Roman"/>
                <w:sz w:val="24"/>
                <w:szCs w:val="24"/>
              </w:rPr>
              <w:t>ческие особенности людей,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радающих различными заболевания</w:t>
            </w:r>
            <w:r w:rsidRPr="007778B4">
              <w:rPr>
                <w:rFonts w:ascii="Times New Roman" w:hAnsi="Times New Roman" w:cs="Times New Roman"/>
                <w:sz w:val="24"/>
                <w:szCs w:val="24"/>
              </w:rPr>
              <w:t xml:space="preserve">ми, методы и способы диагностики психических отклонений, дифференциации психологических феноменов и психопатологических симптомов и синдромов, психологию взаимоотношений пациента и медицинского работника, психопрофилактические, психокоррекционные и психотерапевтические способы помощи пациентам,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представлениям В.Д. Менделевича, определяется как </w:t>
            </w:r>
            <w:r w:rsidR="00C25888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  <w:p w14:paraId="00229AF5" w14:textId="14B47500" w:rsidR="00C25888" w:rsidRPr="001F4742" w:rsidRDefault="00C25888" w:rsidP="00C25888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14:paraId="5D9D7883" w14:textId="7A8B2339" w:rsidR="00FE2FE9" w:rsidRPr="007778B4" w:rsidRDefault="00C25888" w:rsidP="00C25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E2FE9">
              <w:rPr>
                <w:rFonts w:ascii="Times New Roman" w:hAnsi="Times New Roman" w:cs="Times New Roman"/>
                <w:sz w:val="24"/>
                <w:szCs w:val="24"/>
              </w:rPr>
              <w:t>едицинская психология</w:t>
            </w:r>
          </w:p>
        </w:tc>
      </w:tr>
      <w:tr w:rsidR="00FE2FE9" w:rsidRPr="00C377E5" w14:paraId="4544A296" w14:textId="77777777" w:rsidTr="00C25888">
        <w:tc>
          <w:tcPr>
            <w:tcW w:w="9344" w:type="dxa"/>
            <w:gridSpan w:val="3"/>
            <w:shd w:val="clear" w:color="auto" w:fill="auto"/>
          </w:tcPr>
          <w:p w14:paraId="150D961D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877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</w:tr>
      <w:tr w:rsidR="00FE2FE9" w14:paraId="6D187567" w14:textId="77777777" w:rsidTr="00C25888">
        <w:tc>
          <w:tcPr>
            <w:tcW w:w="988" w:type="dxa"/>
          </w:tcPr>
          <w:p w14:paraId="751E3C57" w14:textId="4714F9BF" w:rsidR="00FE2FE9" w:rsidRDefault="00FE2FE9" w:rsidP="00FE2FE9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258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FDCC5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5A96083D" w14:textId="77777777" w:rsidR="00FE2FE9" w:rsidRPr="005D548A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C478C20" w14:textId="77777777" w:rsidR="00FE2FE9" w:rsidRDefault="00FE2FE9" w:rsidP="00C2588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B31AE">
              <w:rPr>
                <w:rFonts w:ascii="Times New Roman" w:eastAsia="Calibri" w:hAnsi="Times New Roman" w:cs="Times New Roman"/>
                <w:sz w:val="24"/>
                <w:szCs w:val="24"/>
              </w:rPr>
              <w:t>скусственное создание условий, выявляющих особенности психической деятельности человека в болезненных состояниях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клиническое психологии определяе</w:t>
            </w:r>
            <w:r w:rsidR="00C25888">
              <w:rPr>
                <w:rFonts w:ascii="Times New Roman" w:eastAsia="Calibri" w:hAnsi="Times New Roman" w:cs="Times New Roman"/>
                <w:sz w:val="24"/>
                <w:szCs w:val="24"/>
              </w:rPr>
              <w:t>тся как ______________.</w:t>
            </w:r>
          </w:p>
          <w:p w14:paraId="48C7010C" w14:textId="5B07FB7B" w:rsidR="00C25888" w:rsidRDefault="00C25888" w:rsidP="00C2588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14:paraId="158010F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клинико-психологический эксперимент</w:t>
            </w:r>
          </w:p>
        </w:tc>
      </w:tr>
      <w:tr w:rsidR="00FE2FE9" w14:paraId="0B263D35" w14:textId="77777777" w:rsidTr="00C25888">
        <w:tc>
          <w:tcPr>
            <w:tcW w:w="988" w:type="dxa"/>
          </w:tcPr>
          <w:p w14:paraId="5E5CD2CC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2A0FC8FB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3A9E1C1A" w14:textId="77777777" w:rsidR="00FE2FE9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6F9AF0E2" w14:textId="69F36B49" w:rsidR="00FE2FE9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метод психологической коррекции, осуществляемый клиническим психологом, представляющий набор техник, методик, используемых специалистом для проведения изменений поведения, психоэмоционального состояния человека получил </w:t>
            </w:r>
            <w:r w:rsidR="00C25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5EA8DFE5" w14:textId="4F50F384" w:rsidR="00C25888" w:rsidRDefault="00C25888" w:rsidP="00C2588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14:paraId="0FA234DA" w14:textId="77777777" w:rsidR="00FE2FE9" w:rsidRPr="00FF7AA8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AA8">
              <w:rPr>
                <w:rFonts w:ascii="Times New Roman" w:eastAsia="Calibri" w:hAnsi="Times New Roman" w:cs="Times New Roman"/>
                <w:sz w:val="24"/>
                <w:szCs w:val="24"/>
              </w:rPr>
              <w:t>Психотерапия</w:t>
            </w:r>
          </w:p>
          <w:p w14:paraId="5CD24ECF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E9" w:rsidRPr="00014A4C" w14:paraId="046DA9D0" w14:textId="77777777" w:rsidTr="00C2588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506E435" w14:textId="77777777" w:rsidR="00FE2FE9" w:rsidRPr="00014A4C" w:rsidRDefault="00FE2FE9" w:rsidP="00FE2FE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8775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и практические задачи клинической психологии в разных сферах профессиональной деятельности психологов</w:t>
            </w:r>
          </w:p>
        </w:tc>
      </w:tr>
      <w:tr w:rsidR="00FE2FE9" w14:paraId="374CDFF9" w14:textId="77777777" w:rsidTr="00C25888">
        <w:tc>
          <w:tcPr>
            <w:tcW w:w="988" w:type="dxa"/>
          </w:tcPr>
          <w:p w14:paraId="7E183AE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  <w:p w14:paraId="0298551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2904E411" w14:textId="77777777" w:rsidR="00FE2FE9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7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3BAE2710" w14:textId="28E69860" w:rsidR="00FE2FE9" w:rsidRDefault="00FE2FE9" w:rsidP="00FE2FE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клинического психолога направлена на п</w:t>
            </w:r>
            <w:r w:rsidRPr="004A1C46">
              <w:rPr>
                <w:rFonts w:ascii="Times New Roman" w:eastAsia="Calibri" w:hAnsi="Times New Roman" w:cs="Times New Roman"/>
                <w:sz w:val="24"/>
                <w:szCs w:val="24"/>
              </w:rPr>
              <w:t>овышении</w:t>
            </w:r>
            <w:r w:rsidR="00C25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  <w:r w:rsidRPr="004A1C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9" w:type="dxa"/>
          </w:tcPr>
          <w:p w14:paraId="231D54D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C46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возможностей человека к процессу адаптации</w:t>
            </w:r>
          </w:p>
        </w:tc>
      </w:tr>
      <w:tr w:rsidR="00FE2FE9" w14:paraId="7CF89DDA" w14:textId="77777777" w:rsidTr="00C2588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B3936D1" w14:textId="77777777" w:rsidR="00FE2FE9" w:rsidRPr="00C25888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5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Основы патопсихологии</w:t>
            </w:r>
          </w:p>
        </w:tc>
      </w:tr>
      <w:tr w:rsidR="00FE2FE9" w14:paraId="54BA619F" w14:textId="77777777" w:rsidTr="00C25888">
        <w:tc>
          <w:tcPr>
            <w:tcW w:w="988" w:type="dxa"/>
          </w:tcPr>
          <w:p w14:paraId="68CCC1A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122E47D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1486B59C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6F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EF1E57C" w14:textId="4C0E4562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0A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клинической психологии, который изучает закономерности распада (или как сейчас чаще говорят – характерных особенностей) психики аномальной личности, в сравнении с нормально формирующимися и протекающими психическими функциями, свойствами и процессами, характерными для личности здоровой, продуктивной, адаптивной – это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70FD8848" w14:textId="77777777" w:rsidR="00FE2FE9" w:rsidRPr="00510AEF" w:rsidRDefault="00FE2FE9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496221E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патопсихология</w:t>
            </w:r>
          </w:p>
        </w:tc>
      </w:tr>
      <w:tr w:rsidR="00FE2FE9" w14:paraId="66F594AD" w14:textId="77777777" w:rsidTr="00C2588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D3FE309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877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Психосоматика. Основные теоретические  подходы и прикладные аспекты</w:t>
            </w:r>
          </w:p>
        </w:tc>
      </w:tr>
      <w:tr w:rsidR="00FE2FE9" w14:paraId="50B36D10" w14:textId="77777777" w:rsidTr="00C25888">
        <w:tc>
          <w:tcPr>
            <w:tcW w:w="988" w:type="dxa"/>
          </w:tcPr>
          <w:p w14:paraId="7655AAD4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  <w:p w14:paraId="4F877C2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1BB1D43C" w14:textId="2B3C4069" w:rsidR="00FE2FE9" w:rsidRPr="003A39FC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1027B7E6" w14:textId="32B000C4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29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клинической психологии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9F7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ющая</w:t>
            </w:r>
            <w:r w:rsidRPr="009F7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влияние психологических факторов на телесное состояние, а также влияние факторов физического, телесного здоровья на психологические особенности личности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это ____________.</w:t>
            </w:r>
          </w:p>
          <w:p w14:paraId="5EC6AB93" w14:textId="77777777" w:rsidR="00FE2FE9" w:rsidRPr="003A39FC" w:rsidRDefault="00FE2FE9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06B10903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229">
              <w:rPr>
                <w:rFonts w:ascii="Times New Roman" w:eastAsia="Calibri" w:hAnsi="Times New Roman" w:cs="Times New Roman"/>
                <w:sz w:val="24"/>
                <w:szCs w:val="24"/>
              </w:rPr>
              <w:t>психосоматика</w:t>
            </w:r>
          </w:p>
        </w:tc>
      </w:tr>
      <w:tr w:rsidR="00FE2FE9" w:rsidRPr="00C55D55" w14:paraId="5CCD5489" w14:textId="77777777" w:rsidTr="00C25888">
        <w:tc>
          <w:tcPr>
            <w:tcW w:w="9344" w:type="dxa"/>
            <w:gridSpan w:val="3"/>
          </w:tcPr>
          <w:p w14:paraId="0E6BE8C4" w14:textId="77777777" w:rsidR="00FE2FE9" w:rsidRPr="00C55D55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877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Психотерапия и психологическое консультирование</w:t>
            </w:r>
          </w:p>
        </w:tc>
      </w:tr>
      <w:tr w:rsidR="00FE2FE9" w14:paraId="6E0555DF" w14:textId="77777777" w:rsidTr="00C25888">
        <w:tc>
          <w:tcPr>
            <w:tcW w:w="988" w:type="dxa"/>
          </w:tcPr>
          <w:p w14:paraId="4C30E17D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  <w:p w14:paraId="0A474A7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6C00405F" w14:textId="02197CD6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</w:t>
            </w:r>
            <w:r w:rsidR="00C25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 предложение</w:t>
            </w:r>
          </w:p>
          <w:p w14:paraId="60B25C7E" w14:textId="32F672A6" w:rsidR="00FE2FE9" w:rsidRPr="001A4244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42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 подкрепления, когда консультанты поощряют клиентов наблюдать за собой и контролировать себя как с целью повышения мотивации, так и для определения целей, – это 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359341D7" w14:textId="77777777" w:rsidR="00FE2FE9" w:rsidRPr="005D548A" w:rsidRDefault="00FE2FE9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6D51967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позитивное подкрепление</w:t>
            </w:r>
          </w:p>
        </w:tc>
      </w:tr>
      <w:tr w:rsidR="00FE2FE9" w14:paraId="5EF975CA" w14:textId="77777777" w:rsidTr="00C25888">
        <w:tc>
          <w:tcPr>
            <w:tcW w:w="988" w:type="dxa"/>
          </w:tcPr>
          <w:p w14:paraId="5DBC50B5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  <w:p w14:paraId="1C7123F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3B7DB05E" w14:textId="66931B6D" w:rsidR="00FE2FE9" w:rsidRPr="001A4244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FE3E6BB" w14:textId="1E3FAAAF" w:rsidR="00FE2FE9" w:rsidRPr="001A4244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42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Отрасль практической психологии, разрабатывающая способы психологической помощи клиенту, не нуждающемуся в психотерап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ии, это ____________.</w:t>
            </w:r>
          </w:p>
          <w:p w14:paraId="451772F1" w14:textId="77777777" w:rsidR="00FE2FE9" w:rsidRPr="005D548A" w:rsidRDefault="00FE2FE9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2FA16DA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психологическое консультирование ИЛИ </w:t>
            </w:r>
            <w:r w:rsidRPr="001A4244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консультативная психология</w:t>
            </w:r>
          </w:p>
        </w:tc>
      </w:tr>
      <w:tr w:rsidR="00FE2FE9" w:rsidRPr="00183147" w14:paraId="2DB84AC5" w14:textId="77777777" w:rsidTr="00C25888">
        <w:tc>
          <w:tcPr>
            <w:tcW w:w="988" w:type="dxa"/>
          </w:tcPr>
          <w:p w14:paraId="2328AE7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6AB9A3C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6ECE05DA" w14:textId="545D0824" w:rsidR="00FE2FE9" w:rsidRPr="005511F7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13F5E47F" w14:textId="76F9E602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Закрытость пациента процессу терапии, которая вызвана нежеланием заново переживать неприятные чувства,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связанные с вытесненными </w:t>
            </w: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конфликтами, в психологическом консультировании и псих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отерапии называется ____________.</w:t>
            </w:r>
          </w:p>
          <w:p w14:paraId="5B4B8DD0" w14:textId="77777777" w:rsidR="00FE2FE9" w:rsidRPr="001A4244" w:rsidRDefault="00FE2FE9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7C8C4ECF" w14:textId="77777777" w:rsidR="00FE2FE9" w:rsidRPr="00183147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сопротивлением</w:t>
            </w:r>
          </w:p>
        </w:tc>
      </w:tr>
      <w:tr w:rsidR="00FE2FE9" w14:paraId="6ADB67E3" w14:textId="77777777" w:rsidTr="00C2588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2192CE1" w14:textId="77777777" w:rsidR="00FE2FE9" w:rsidRPr="00C25888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5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Аномальное развитие в детском возрасте</w:t>
            </w:r>
          </w:p>
        </w:tc>
      </w:tr>
      <w:tr w:rsidR="00FE2FE9" w:rsidRPr="002437F8" w14:paraId="59419725" w14:textId="77777777" w:rsidTr="00C25888">
        <w:tc>
          <w:tcPr>
            <w:tcW w:w="988" w:type="dxa"/>
          </w:tcPr>
          <w:p w14:paraId="7E2D597C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  <w:p w14:paraId="2CCEEB2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14:paraId="191FE973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84B8FAE" w14:textId="01252F4B" w:rsidR="00FE2FE9" w:rsidRPr="00390806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69457974" w14:textId="77777777" w:rsidR="00C25888" w:rsidRDefault="00FE2FE9" w:rsidP="00C2588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Аномалии развития ребенка в клинической пс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ихологии определяются как ____________.</w:t>
            </w:r>
          </w:p>
          <w:p w14:paraId="05D3FB2E" w14:textId="1EDEED62" w:rsidR="00C25888" w:rsidRPr="002437F8" w:rsidRDefault="00C25888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3057B5A8" w14:textId="77777777" w:rsidR="00FE2FE9" w:rsidRPr="002437F8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2437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изонтогении </w:t>
            </w:r>
          </w:p>
          <w:p w14:paraId="2FE0AC5F" w14:textId="77777777" w:rsidR="00FE2FE9" w:rsidRPr="002437F8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E9" w14:paraId="30185CDE" w14:textId="77777777" w:rsidTr="00C25888">
        <w:tc>
          <w:tcPr>
            <w:tcW w:w="988" w:type="dxa"/>
          </w:tcPr>
          <w:p w14:paraId="4450501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  <w:p w14:paraId="581D608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7A0D7455" w14:textId="1C8075D3" w:rsidR="00FE2FE9" w:rsidRPr="00390806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6002D3F" w14:textId="4DAE8383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46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системного строения дефекта, используемую в рамках кл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инической психологии, предложил ____________.</w:t>
            </w:r>
          </w:p>
          <w:p w14:paraId="7134D7CA" w14:textId="485F2AF7" w:rsidR="00C25888" w:rsidRPr="00DE46A6" w:rsidRDefault="00C25888" w:rsidP="00C2588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9" w:type="dxa"/>
          </w:tcPr>
          <w:p w14:paraId="1347446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6A6">
              <w:rPr>
                <w:rFonts w:ascii="Times New Roman" w:eastAsia="Calibri" w:hAnsi="Times New Roman" w:cs="Times New Roman"/>
                <w:sz w:val="24"/>
                <w:szCs w:val="24"/>
              </w:rPr>
              <w:t>Л.С. Выготский</w:t>
            </w:r>
          </w:p>
        </w:tc>
      </w:tr>
      <w:tr w:rsidR="00FE2FE9" w:rsidRPr="00DE46A6" w14:paraId="02A828C8" w14:textId="77777777" w:rsidTr="00C25888">
        <w:tc>
          <w:tcPr>
            <w:tcW w:w="988" w:type="dxa"/>
          </w:tcPr>
          <w:p w14:paraId="31AF79A1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  <w:p w14:paraId="33D9EC2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37" w:type="dxa"/>
          </w:tcPr>
          <w:p w14:paraId="4A46809E" w14:textId="2385C8EF" w:rsidR="00FE2FE9" w:rsidRPr="00390806" w:rsidRDefault="00C25888" w:rsidP="00FE2FE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DC11A6C" w14:textId="2E7B2270" w:rsidR="00FE2FE9" w:rsidRPr="00DE46A6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62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Отклоняющееся развитие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клиничес</w:t>
            </w:r>
            <w:r w:rsidR="00C258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кой психологии определяется как ____________.</w:t>
            </w:r>
          </w:p>
        </w:tc>
        <w:tc>
          <w:tcPr>
            <w:tcW w:w="2119" w:type="dxa"/>
          </w:tcPr>
          <w:p w14:paraId="441F5FBA" w14:textId="77777777" w:rsidR="00FE2FE9" w:rsidRPr="00DE46A6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A6258">
              <w:rPr>
                <w:rFonts w:ascii="Times New Roman" w:eastAsia="Calibri" w:hAnsi="Times New Roman" w:cs="Times New Roman"/>
                <w:sz w:val="24"/>
                <w:szCs w:val="24"/>
              </w:rPr>
              <w:t>ыход психического развития за 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 условно-нормативного развития</w:t>
            </w:r>
          </w:p>
        </w:tc>
      </w:tr>
    </w:tbl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6BC10ED8" w:rsidR="004C2E3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t>ЗАДАНИЯ ОТКРЫТОГО ТИПА С РАЗВЕРНУТЫМ ОТВЕТОМ</w:t>
      </w:r>
    </w:p>
    <w:p w14:paraId="686376EB" w14:textId="77777777" w:rsidR="00C25888" w:rsidRDefault="00C25888" w:rsidP="00C25888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677"/>
        <w:gridCol w:w="3679"/>
      </w:tblGrid>
      <w:tr w:rsidR="00FE2FE9" w14:paraId="700AC790" w14:textId="77777777" w:rsidTr="00856124">
        <w:trPr>
          <w:cantSplit/>
          <w:trHeight w:val="1375"/>
        </w:trPr>
        <w:tc>
          <w:tcPr>
            <w:tcW w:w="988" w:type="dxa"/>
            <w:textDirection w:val="btLr"/>
          </w:tcPr>
          <w:p w14:paraId="376A5991" w14:textId="77777777" w:rsidR="00FE2FE9" w:rsidRPr="008042B4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5FAF402" w14:textId="77777777" w:rsidR="00FE2FE9" w:rsidRPr="00C377E5" w:rsidRDefault="00FE2FE9" w:rsidP="00FE2FE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677" w:type="dxa"/>
            <w:vAlign w:val="center"/>
          </w:tcPr>
          <w:p w14:paraId="076FAC86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79" w:type="dxa"/>
            <w:vAlign w:val="center"/>
          </w:tcPr>
          <w:p w14:paraId="623A4235" w14:textId="77777777" w:rsidR="00FE2FE9" w:rsidRPr="00842AF1" w:rsidRDefault="00FE2FE9" w:rsidP="00FE2FE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FE2FE9" w14:paraId="7DC7AB2E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896D71F" w14:textId="77777777" w:rsidR="00FE2FE9" w:rsidRPr="0055688D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клиническую психологию. История развития клинической психологии</w:t>
            </w:r>
          </w:p>
        </w:tc>
      </w:tr>
      <w:tr w:rsidR="00FE2FE9" w14:paraId="2BEF580B" w14:textId="77777777" w:rsidTr="00856124">
        <w:tc>
          <w:tcPr>
            <w:tcW w:w="988" w:type="dxa"/>
          </w:tcPr>
          <w:p w14:paraId="6FFF0BA1" w14:textId="77777777" w:rsidR="00FE2FE9" w:rsidRDefault="00FE2FE9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14:paraId="266E0C83" w14:textId="6DE72540" w:rsidR="00FE2FE9" w:rsidRPr="001F4742" w:rsidRDefault="00856124" w:rsidP="00FE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2FE9" w:rsidRPr="0050182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66E2BC27" w14:textId="77777777" w:rsidR="00FE2FE9" w:rsidRPr="001F4742" w:rsidRDefault="00FE2FE9" w:rsidP="00FE2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и когда был предложен термин «клиническая психология»? Этот же американский психолог</w:t>
            </w:r>
            <w:r>
              <w:t xml:space="preserve"> </w:t>
            </w:r>
            <w:r w:rsidRPr="007E682D">
              <w:rPr>
                <w:rFonts w:ascii="Times New Roman" w:hAnsi="Times New Roman" w:cs="Times New Roman"/>
                <w:sz w:val="24"/>
                <w:szCs w:val="24"/>
              </w:rPr>
              <w:t>основал первую в мире психологическую клинику при университете штата Пенсильвания в США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какие задачи решались в этой клинике?</w:t>
            </w:r>
          </w:p>
        </w:tc>
        <w:tc>
          <w:tcPr>
            <w:tcW w:w="3679" w:type="dxa"/>
          </w:tcPr>
          <w:p w14:paraId="235917B6" w14:textId="77777777" w:rsidR="00FE2FE9" w:rsidRPr="00D97607" w:rsidRDefault="00FE2FE9" w:rsidP="008561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D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Термин «клиническая психология»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был предложен </w:t>
            </w:r>
            <w:r w:rsidRPr="007E682D">
              <w:rPr>
                <w:rFonts w:ascii="Times New Roman" w:eastAsia="Calibri" w:hAnsi="Times New Roman" w:cs="Times New Roman"/>
                <w:sz w:val="24"/>
                <w:szCs w:val="24"/>
              </w:rPr>
              <w:t>Лайтнер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Pr="007E68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Уитмер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Pr="00561D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1896 году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Он открыл психологическую клинику, в которой </w:t>
            </w:r>
            <w:r w:rsidRPr="007E682D">
              <w:rPr>
                <w:rFonts w:ascii="Times New Roman" w:eastAsia="Calibri" w:hAnsi="Times New Roman" w:cs="Times New Roman"/>
                <w:sz w:val="24"/>
                <w:szCs w:val="24"/>
              </w:rPr>
              <w:t>обследовались и проходили курс коррекции дети с плохой успеваемостью и другими проблемами в обучении</w:t>
            </w:r>
          </w:p>
        </w:tc>
      </w:tr>
      <w:tr w:rsidR="00FE2FE9" w14:paraId="6C413730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1156F2" w14:textId="77777777" w:rsidR="00FE2FE9" w:rsidRPr="0055688D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современной клинической психологии. Методы клинической психологии</w:t>
            </w:r>
          </w:p>
        </w:tc>
      </w:tr>
      <w:tr w:rsidR="00FE2FE9" w14:paraId="7716B8BD" w14:textId="77777777" w:rsidTr="00856124">
        <w:tc>
          <w:tcPr>
            <w:tcW w:w="988" w:type="dxa"/>
          </w:tcPr>
          <w:p w14:paraId="1CEF0BE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  <w:p w14:paraId="19A839EB" w14:textId="394277F0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65C2AB29" w14:textId="77777777" w:rsidR="00FE2FE9" w:rsidRPr="00A15939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называется метод исследования в клинической психологии, предполагающий получение информации об индивидуально-психологических свойствах личности, внутренней картине болезни человека, на основании личного контакта психолога и пациента? Какие две основные функции он выполняет?</w:t>
            </w:r>
          </w:p>
        </w:tc>
        <w:tc>
          <w:tcPr>
            <w:tcW w:w="3679" w:type="dxa"/>
          </w:tcPr>
          <w:p w14:paraId="782D25F9" w14:textId="77777777" w:rsidR="00FE2FE9" w:rsidRDefault="00FE2FE9" w:rsidP="0085612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4B3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исследования в </w:t>
            </w:r>
            <w:r w:rsidRPr="004B31AE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клинической психологии, предполагающий получение информации об индивидуально-психологических свойствах личности, внутренней картине болезни человека, на основании личного контакта психолога и пациента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называется клиническое интервью ИЛИ клиническая беседа. Выполняет две функции: диагностическую и психотерапевтическую ИЛИ терапевтическую.</w:t>
            </w:r>
          </w:p>
        </w:tc>
      </w:tr>
      <w:tr w:rsidR="00FE2FE9" w14:paraId="2B0826A7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BA3175" w14:textId="77777777" w:rsidR="00FE2FE9" w:rsidRPr="00C377E5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Проблема нормы и патологии в клинической психологи. Фундаментальные проблемы психологии: вклад клинической психологии</w:t>
            </w:r>
          </w:p>
        </w:tc>
      </w:tr>
      <w:tr w:rsidR="00FE2FE9" w14:paraId="4208ED34" w14:textId="77777777" w:rsidTr="00856124">
        <w:tc>
          <w:tcPr>
            <w:tcW w:w="988" w:type="dxa"/>
          </w:tcPr>
          <w:p w14:paraId="72BFA3A4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  <w:p w14:paraId="3CF5B5A7" w14:textId="5768EB98" w:rsidR="00FE2FE9" w:rsidRDefault="00856124" w:rsidP="0085612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2FE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677" w:type="dxa"/>
          </w:tcPr>
          <w:p w14:paraId="394690E0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два основных содержания вкладывают в понятие нормы в клинической психологии? Раскройте сущность одного из них</w:t>
            </w:r>
          </w:p>
        </w:tc>
        <w:tc>
          <w:tcPr>
            <w:tcW w:w="3679" w:type="dxa"/>
          </w:tcPr>
          <w:p w14:paraId="6330A69B" w14:textId="77777777" w:rsidR="00FE2FE9" w:rsidRDefault="00FE2FE9" w:rsidP="00FE2FE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понятие норма в клинической психологии вкладывают два основных содержания: статистическое и оценочное.</w:t>
            </w:r>
          </w:p>
          <w:p w14:paraId="5C748237" w14:textId="77777777" w:rsidR="00FE2FE9" w:rsidRDefault="00FE2FE9" w:rsidP="00FE2FE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AB"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Статистическое содержание нормы: это уровень или диапазон уровней функционирования организма или личности, который свойственен большинству людей и является типичны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м, наиболее часто встречающимся</w:t>
            </w:r>
          </w:p>
          <w:p w14:paraId="7CB4661F" w14:textId="77777777" w:rsidR="00FE2FE9" w:rsidRDefault="00FE2FE9" w:rsidP="00FE2FE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2FBEB3EA" w14:textId="77777777" w:rsidR="00FE2FE9" w:rsidRDefault="00FE2FE9" w:rsidP="00FE2FE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AB">
              <w:rPr>
                <w:rFonts w:ascii="Times New Roman" w:eastAsia="Calibri" w:hAnsi="Times New Roman" w:cs="Times New Roman"/>
                <w:sz w:val="24"/>
                <w:szCs w:val="24"/>
              </w:rPr>
              <w:t>Оценочное содержание нормы: нормой считается некоторый идеальный образец состояния человека.</w:t>
            </w:r>
          </w:p>
        </w:tc>
      </w:tr>
      <w:tr w:rsidR="00FE2FE9" w14:paraId="42410008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B80AB85" w14:textId="77777777" w:rsidR="00FE2FE9" w:rsidRPr="0055688D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FC3D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Прикладные и практические задачи клинической психологии в разных сферах профессиональной деятельности психологов</w:t>
            </w:r>
          </w:p>
        </w:tc>
      </w:tr>
      <w:tr w:rsidR="00FE2FE9" w14:paraId="3F119157" w14:textId="77777777" w:rsidTr="00856124">
        <w:tc>
          <w:tcPr>
            <w:tcW w:w="988" w:type="dxa"/>
          </w:tcPr>
          <w:p w14:paraId="52AB105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  <w:p w14:paraId="079EC6DB" w14:textId="2EB24034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713F6C96" w14:textId="77777777" w:rsidR="00FE2FE9" w:rsidRDefault="00FE2FE9" w:rsidP="00FE2FE9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какой вопрос отвечает эксперт-психолог при определении уровня интеллектуального развития несовершеннолетнего в рамках судебно-психологической экспертизе </w:t>
            </w:r>
            <w:r w:rsidRPr="00EA5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согласно представлениям Н.В.Васильевой и И.А.Горьковой?</w:t>
            </w:r>
          </w:p>
          <w:p w14:paraId="2935BD11" w14:textId="77777777" w:rsidR="00FE2FE9" w:rsidRPr="008042B4" w:rsidRDefault="00FE2FE9" w:rsidP="00FE2FE9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9" w:type="dxa"/>
          </w:tcPr>
          <w:p w14:paraId="0DA2F159" w14:textId="77777777" w:rsidR="00FE2FE9" w:rsidRDefault="00FE2FE9" w:rsidP="008561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Эксперт-психолог </w:t>
            </w:r>
            <w:r w:rsidRPr="00EA5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определении уровня интеллектуального развития несовершеннолетнего в рамках судебно-психологической экспертизе согласно представлениям Н.В.Васильевой и И.А.Горьковой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отвечает на вопрос: соответствует ли </w:t>
            </w:r>
            <w:r w:rsidRPr="00EA5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познавательных процессов абсолютной норме, пог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раничной умственной отсталости</w:t>
            </w:r>
            <w:r w:rsidRPr="00EA5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олигофрении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</w:tr>
      <w:tr w:rsidR="00FE2FE9" w14:paraId="74579661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0017E50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Нейропсихология. Основные теоретические подходы и прикладные аспекты</w:t>
            </w:r>
          </w:p>
        </w:tc>
      </w:tr>
      <w:tr w:rsidR="00FE2FE9" w14:paraId="2DB6745C" w14:textId="77777777" w:rsidTr="00856124">
        <w:tc>
          <w:tcPr>
            <w:tcW w:w="988" w:type="dxa"/>
          </w:tcPr>
          <w:p w14:paraId="5F3106D7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14:paraId="76E04CD4" w14:textId="155308CA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15F06258" w14:textId="77777777" w:rsidR="00FE2FE9" w:rsidRPr="00150281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определяется нейропсихология в рамках клинической психологии? Перечислите не менее двух современных </w:t>
            </w:r>
            <w:r w:rsidRPr="009733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самостоятельных направлений нейропсихологии</w:t>
            </w:r>
          </w:p>
        </w:tc>
        <w:tc>
          <w:tcPr>
            <w:tcW w:w="3679" w:type="dxa"/>
          </w:tcPr>
          <w:p w14:paraId="41F9913A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27EF9">
              <w:rPr>
                <w:rFonts w:ascii="Times New Roman" w:eastAsia="Calibri" w:hAnsi="Times New Roman" w:cs="Times New Roman"/>
                <w:sz w:val="24"/>
                <w:szCs w:val="24"/>
              </w:rPr>
              <w:t>ейропсихология в рамках клинической психологии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понимается как </w:t>
            </w:r>
            <w:r w:rsidRPr="009733E7">
              <w:rPr>
                <w:rFonts w:ascii="Times New Roman" w:eastAsia="Calibri" w:hAnsi="Times New Roman" w:cs="Times New Roman"/>
                <w:sz w:val="24"/>
                <w:szCs w:val="24"/>
              </w:rPr>
              <w:t>область научного психологического знания, изучающая нейронные механизмы протекания психических процессов и функций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452DF2" w14:textId="77777777" w:rsidR="00FE2FE9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самостоятельные направления нейропсихологии:</w:t>
            </w:r>
          </w:p>
          <w:p w14:paraId="5F006884" w14:textId="77777777" w:rsidR="00FE2FE9" w:rsidRPr="00216D22" w:rsidRDefault="00FE2FE9" w:rsidP="00FE2F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клиническая, реабилитационная, детская, нейропсихология позднего возраста (перечисление двух и более направлений является правильным ответом)</w:t>
            </w:r>
          </w:p>
        </w:tc>
      </w:tr>
      <w:tr w:rsidR="00FE2FE9" w14:paraId="0865CED9" w14:textId="77777777" w:rsidTr="008561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B9AB02F" w14:textId="77777777" w:rsidR="00FE2FE9" w:rsidRPr="00922286" w:rsidRDefault="00FE2FE9" w:rsidP="00FE2FE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FC3D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патопсихологии</w:t>
            </w:r>
          </w:p>
        </w:tc>
      </w:tr>
      <w:tr w:rsidR="00FE2FE9" w14:paraId="24AEBE5E" w14:textId="77777777" w:rsidTr="00856124">
        <w:tc>
          <w:tcPr>
            <w:tcW w:w="988" w:type="dxa"/>
          </w:tcPr>
          <w:p w14:paraId="44BD1128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  <w:p w14:paraId="2447F975" w14:textId="7BB61351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FE2FE9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677" w:type="dxa"/>
          </w:tcPr>
          <w:p w14:paraId="7839D3BE" w14:textId="77777777" w:rsidR="00FE2FE9" w:rsidRPr="00D92340" w:rsidRDefault="00FE2FE9" w:rsidP="00FE2FE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4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заключается отличие патопсихологии от психопатологии?</w:t>
            </w:r>
          </w:p>
        </w:tc>
        <w:tc>
          <w:tcPr>
            <w:tcW w:w="3679" w:type="dxa"/>
          </w:tcPr>
          <w:p w14:paraId="5D7D22D9" w14:textId="77777777" w:rsidR="00FE2FE9" w:rsidRDefault="00FE2FE9" w:rsidP="0085612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404">
              <w:rPr>
                <w:rFonts w:ascii="Times New Roman" w:eastAsia="Calibri" w:hAnsi="Times New Roman" w:cs="Times New Roman"/>
                <w:sz w:val="24"/>
                <w:szCs w:val="24"/>
              </w:rPr>
              <w:t>Патопсихология - отрасль клинической психологии, исследует структуру изменений и нарушений психических процессов при психической патологии. Психопатология – раздел клинической психиатрии - дает клиническое описание проявлений психических расстройств</w:t>
            </w:r>
          </w:p>
        </w:tc>
      </w:tr>
      <w:tr w:rsidR="00FE2FE9" w14:paraId="0295F79D" w14:textId="77777777" w:rsidTr="00856124">
        <w:trPr>
          <w:trHeight w:val="144"/>
        </w:trPr>
        <w:tc>
          <w:tcPr>
            <w:tcW w:w="9344" w:type="dxa"/>
            <w:gridSpan w:val="3"/>
            <w:shd w:val="clear" w:color="auto" w:fill="E7E6E6" w:themeFill="background2"/>
          </w:tcPr>
          <w:p w14:paraId="5EC9E653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A04A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Психосоматика. Основные теоретические  подходы и прикладные аспекты</w:t>
            </w:r>
          </w:p>
        </w:tc>
      </w:tr>
      <w:tr w:rsidR="00FE2FE9" w14:paraId="1B601401" w14:textId="77777777" w:rsidTr="00856124">
        <w:trPr>
          <w:trHeight w:val="144"/>
        </w:trPr>
        <w:tc>
          <w:tcPr>
            <w:tcW w:w="988" w:type="dxa"/>
          </w:tcPr>
          <w:p w14:paraId="4E49065F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  <w:p w14:paraId="6286372A" w14:textId="5AF6B370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51FF3021" w14:textId="77777777" w:rsidR="00FE2FE9" w:rsidRPr="006A346B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психосоматике определяют способность диагноста интегрировать информацию, полученную разными методами для решения дальнейших задач? Перечислите не менее двух аспектов (плоскостей) информации, полученной от пациента, которые подвергаются анализу</w:t>
            </w:r>
          </w:p>
        </w:tc>
        <w:tc>
          <w:tcPr>
            <w:tcW w:w="3679" w:type="dxa"/>
          </w:tcPr>
          <w:p w14:paraId="45E65514" w14:textId="6B5B5491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DF26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психосоматике определяют способность диагноста интегрировать информацию, полученную разными методами для решения дальнейших задач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определяют как мультимодель</w:t>
            </w:r>
            <w:r w:rsidR="008561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ную ИЛИ многометодную диагностику. </w:t>
            </w:r>
          </w:p>
          <w:p w14:paraId="305ABA1B" w14:textId="77777777" w:rsidR="00FE2FE9" w:rsidRPr="00DF267A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67A">
              <w:rPr>
                <w:rFonts w:ascii="Times New Roman" w:eastAsia="Calibri" w:hAnsi="Times New Roman" w:cs="Times New Roman"/>
                <w:sz w:val="24"/>
                <w:szCs w:val="24"/>
              </w:rPr>
              <w:t>Для анализа используются следующие аспекты информации, полученной от пациента:</w:t>
            </w:r>
          </w:p>
          <w:p w14:paraId="67C3E7ED" w14:textId="77777777" w:rsidR="00856124" w:rsidRDefault="00FE2FE9" w:rsidP="00830B12">
            <w:pPr>
              <w:pStyle w:val="a3"/>
              <w:numPr>
                <w:ilvl w:val="0"/>
                <w:numId w:val="51"/>
              </w:numPr>
              <w:shd w:val="clear" w:color="auto" w:fill="FFFFFF"/>
              <w:tabs>
                <w:tab w:val="left" w:pos="316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24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биологическая ИЛИ соматическая плоскость</w:t>
            </w:r>
          </w:p>
          <w:p w14:paraId="735A92EF" w14:textId="77777777" w:rsidR="00856124" w:rsidRDefault="00FE2FE9" w:rsidP="00830B12">
            <w:pPr>
              <w:pStyle w:val="a3"/>
              <w:numPr>
                <w:ilvl w:val="0"/>
                <w:numId w:val="51"/>
              </w:numPr>
              <w:shd w:val="clear" w:color="auto" w:fill="FFFFFF"/>
              <w:tabs>
                <w:tab w:val="left" w:pos="316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24"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психическая ИЛИ психологическая плоскость</w:t>
            </w:r>
          </w:p>
          <w:p w14:paraId="5C71C5CC" w14:textId="77777777" w:rsidR="00856124" w:rsidRDefault="00FE2FE9" w:rsidP="00830B12">
            <w:pPr>
              <w:pStyle w:val="a3"/>
              <w:numPr>
                <w:ilvl w:val="0"/>
                <w:numId w:val="51"/>
              </w:numPr>
              <w:shd w:val="clear" w:color="auto" w:fill="FFFFFF"/>
              <w:tabs>
                <w:tab w:val="left" w:pos="316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2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плоскость</w:t>
            </w:r>
          </w:p>
          <w:p w14:paraId="74271BBD" w14:textId="115DF44C" w:rsidR="00FE2FE9" w:rsidRPr="00856124" w:rsidRDefault="00FE2FE9" w:rsidP="00830B12">
            <w:pPr>
              <w:pStyle w:val="a3"/>
              <w:numPr>
                <w:ilvl w:val="0"/>
                <w:numId w:val="51"/>
              </w:numPr>
              <w:shd w:val="clear" w:color="auto" w:fill="FFFFFF"/>
              <w:tabs>
                <w:tab w:val="left" w:pos="316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24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плоскость (перечисление двух и более аспектов (плоскостей) является правильным ответом)</w:t>
            </w:r>
          </w:p>
        </w:tc>
      </w:tr>
      <w:tr w:rsidR="00FE2FE9" w14:paraId="3155865D" w14:textId="77777777" w:rsidTr="00856124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FEC2508" w14:textId="77777777" w:rsidR="00FE2FE9" w:rsidRPr="00C55D55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A04A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Психотерапия и психологическое консультирование</w:t>
            </w:r>
          </w:p>
        </w:tc>
      </w:tr>
      <w:tr w:rsidR="00FE2FE9" w14:paraId="45E4D1A9" w14:textId="77777777" w:rsidTr="00856124">
        <w:trPr>
          <w:trHeight w:val="144"/>
        </w:trPr>
        <w:tc>
          <w:tcPr>
            <w:tcW w:w="988" w:type="dxa"/>
          </w:tcPr>
          <w:p w14:paraId="39106B30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  <w:p w14:paraId="45ECDC44" w14:textId="22E84E99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E2FE9"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2ACAEFA6" w14:textId="77777777" w:rsidR="00FE2FE9" w:rsidRPr="006A346B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чем фокус внимания психотерапевта в медицинской модели и в психотерапевтической модели?</w:t>
            </w:r>
          </w:p>
        </w:tc>
        <w:tc>
          <w:tcPr>
            <w:tcW w:w="3679" w:type="dxa"/>
          </w:tcPr>
          <w:p w14:paraId="46589011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Фокус внимания психотерапевта в медицинской модели на фактах нарушенного функционирования, болезни, несостоятельности.</w:t>
            </w:r>
          </w:p>
          <w:p w14:paraId="4E9BB112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Фокус внимания психотерапевта в психологической модели на индивидуальных проблемах, жизненных смыслах</w:t>
            </w:r>
          </w:p>
        </w:tc>
      </w:tr>
      <w:tr w:rsidR="00FE2FE9" w14:paraId="5650C0F4" w14:textId="77777777" w:rsidTr="00856124">
        <w:trPr>
          <w:trHeight w:val="144"/>
        </w:trPr>
        <w:tc>
          <w:tcPr>
            <w:tcW w:w="988" w:type="dxa"/>
          </w:tcPr>
          <w:p w14:paraId="764C1D3A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  <w:p w14:paraId="610A3C4B" w14:textId="28062BA3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0D8EE6A1" w14:textId="666D7A8B" w:rsidR="00FE2FE9" w:rsidRPr="006A346B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называется з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ащитный психологический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процесс, при котором импульсы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</w:t>
            </w:r>
            <w:r w:rsidR="0085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тва, неприемлемые для личности, 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приписываются внешнему объекту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проникают в сознание как измененное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7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восприятие внешнего мира,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психологии? Перечислите не менее трех других защитных психологических механизмов, предложенных З.Фрейдом</w:t>
            </w:r>
          </w:p>
        </w:tc>
        <w:tc>
          <w:tcPr>
            <w:tcW w:w="3679" w:type="dxa"/>
          </w:tcPr>
          <w:p w14:paraId="3E325839" w14:textId="77777777" w:rsidR="00FE2FE9" w:rsidRPr="00DA7102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DA7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ащитный психологический процесс, при котором импульсы и чувства, неприемлемые для личности,</w:t>
            </w:r>
          </w:p>
          <w:p w14:paraId="2C6F6337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7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приписываются внешнему объекту и проникают в сознание как измененное восприятие внешнего мира, в психологии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называется проекцией. </w:t>
            </w:r>
          </w:p>
          <w:p w14:paraId="483E0D05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Защитные механизмы:</w:t>
            </w:r>
          </w:p>
          <w:p w14:paraId="0F866311" w14:textId="77777777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подавление (вытеснение);</w:t>
            </w:r>
          </w:p>
          <w:p w14:paraId="31934C62" w14:textId="77777777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отрицание;</w:t>
            </w:r>
          </w:p>
          <w:p w14:paraId="7AE610D5" w14:textId="77777777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компенсация (гиперкомпенсация);</w:t>
            </w:r>
          </w:p>
          <w:p w14:paraId="6720B549" w14:textId="77777777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регрессия (инфантилизация);</w:t>
            </w:r>
          </w:p>
          <w:p w14:paraId="6CD79FBD" w14:textId="77777777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реактивные образования;</w:t>
            </w:r>
          </w:p>
          <w:p w14:paraId="2717F6EB" w14:textId="5EDBACAB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проекция;</w:t>
            </w:r>
          </w:p>
          <w:p w14:paraId="5D686684" w14:textId="0C044DB6" w:rsidR="00FE2FE9" w:rsidRPr="008F17DD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7DD">
              <w:rPr>
                <w:rFonts w:ascii="Times New Roman" w:eastAsia="Calibri" w:hAnsi="Times New Roman" w:cs="Times New Roman"/>
                <w:sz w:val="24"/>
                <w:szCs w:val="24"/>
              </w:rPr>
              <w:t>замещение;</w:t>
            </w:r>
          </w:p>
          <w:p w14:paraId="0931CB4B" w14:textId="0FDA5D1B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рационализация (перечисление трех и более защитных психологических механизмов является правильным ответом)</w:t>
            </w:r>
          </w:p>
        </w:tc>
      </w:tr>
      <w:tr w:rsidR="00FE2FE9" w14:paraId="78343CFA" w14:textId="77777777" w:rsidTr="00856124">
        <w:trPr>
          <w:trHeight w:val="144"/>
        </w:trPr>
        <w:tc>
          <w:tcPr>
            <w:tcW w:w="9344" w:type="dxa"/>
            <w:gridSpan w:val="3"/>
          </w:tcPr>
          <w:p w14:paraId="73074022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F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</w:t>
            </w:r>
            <w:r w:rsidRPr="00A04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4A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Аномальное развитие в детском возрасте</w:t>
            </w:r>
          </w:p>
        </w:tc>
      </w:tr>
      <w:tr w:rsidR="00FE2FE9" w14:paraId="6DA65D5A" w14:textId="77777777" w:rsidTr="00856124">
        <w:trPr>
          <w:trHeight w:val="144"/>
        </w:trPr>
        <w:tc>
          <w:tcPr>
            <w:tcW w:w="988" w:type="dxa"/>
          </w:tcPr>
          <w:p w14:paraId="071440EE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  <w:p w14:paraId="2F0B928D" w14:textId="764158A7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6A01E584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клинической психологии определяется психический дизонтогенез? Назовите одну из основных причин психического дизонтогенеза</w:t>
            </w:r>
          </w:p>
          <w:p w14:paraId="65CEDEEE" w14:textId="77777777" w:rsidR="00FE2FE9" w:rsidRPr="006A346B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14:paraId="4C4B3277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клинической психологии психический дизонтогенез определяется как нарушение развитие психики в целом, ее отдельных составляющих.</w:t>
            </w:r>
          </w:p>
          <w:p w14:paraId="7BDBEF8B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Факторами психического дизонтогенеза являются:</w:t>
            </w:r>
          </w:p>
          <w:p w14:paraId="3F81B26A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BA6F8F">
              <w:rPr>
                <w:rFonts w:ascii="Times New Roman" w:eastAsia="Calibri" w:hAnsi="Times New Roman" w:cs="Times New Roman"/>
                <w:sz w:val="24"/>
                <w:szCs w:val="24"/>
              </w:rPr>
              <w:t>енетические факторы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э</w:t>
            </w:r>
            <w:r w:rsidRPr="00BA6F8F">
              <w:rPr>
                <w:rFonts w:ascii="Times New Roman" w:eastAsia="Calibri" w:hAnsi="Times New Roman" w:cs="Times New Roman"/>
                <w:sz w:val="24"/>
                <w:szCs w:val="24"/>
              </w:rPr>
              <w:t>кзогенно-органические факторы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</w:t>
            </w:r>
            <w:r w:rsidRPr="00BA6F8F">
              <w:rPr>
                <w:rFonts w:ascii="Times New Roman" w:eastAsia="Calibri" w:hAnsi="Times New Roman" w:cs="Times New Roman"/>
                <w:sz w:val="24"/>
                <w:szCs w:val="24"/>
              </w:rPr>
              <w:t>лительное неблагоприятное воздействие микро-социально-психологических факторов</w:t>
            </w:r>
          </w:p>
        </w:tc>
      </w:tr>
      <w:tr w:rsidR="00FE2FE9" w14:paraId="6F65EAA3" w14:textId="77777777" w:rsidTr="00856124">
        <w:trPr>
          <w:trHeight w:val="144"/>
        </w:trPr>
        <w:tc>
          <w:tcPr>
            <w:tcW w:w="988" w:type="dxa"/>
          </w:tcPr>
          <w:p w14:paraId="22584586" w14:textId="77777777" w:rsidR="00FE2FE9" w:rsidRDefault="00FE2FE9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  <w:p w14:paraId="2F6FFB06" w14:textId="14F14BDF" w:rsidR="00FE2FE9" w:rsidRDefault="00856124" w:rsidP="00FE2FE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2FE9" w:rsidRPr="0050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677" w:type="dxa"/>
          </w:tcPr>
          <w:p w14:paraId="75FDEABF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понимается регресс развития в клинической психологии? Чем отличается регресс от распада в клинической психологии?</w:t>
            </w:r>
          </w:p>
          <w:p w14:paraId="29238BDD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B9551B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14:paraId="0802D304" w14:textId="77777777" w:rsidR="00FE2FE9" w:rsidRDefault="00FE2FE9" w:rsidP="00FE2FE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1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Регресс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развития </w:t>
            </w:r>
            <w:r w:rsidRPr="009A11B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клинической психологии</w:t>
            </w:r>
            <w:r w:rsidRPr="009A11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как возвращение к более низкому /</w:t>
            </w:r>
            <w:r w:rsidRPr="009A11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примитивному уровню развит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ия. Регресс от распада в клинической психологии отличается необратимостью.</w:t>
            </w:r>
          </w:p>
        </w:tc>
      </w:tr>
    </w:tbl>
    <w:p w14:paraId="6DAA46DE" w14:textId="77777777" w:rsidR="00FE2FE9" w:rsidRPr="00DF5C0F" w:rsidRDefault="00FE2FE9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BD5C1C1" w14:textId="0877285B" w:rsidR="004A2FB5" w:rsidRPr="004A2FB5" w:rsidRDefault="002A5B3D" w:rsidP="00856124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D5446C" w14:textId="77777777" w:rsidR="00267E8F" w:rsidRDefault="00FE2FE9" w:rsidP="00FE2FE9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u w:val="single"/>
          <w:lang w:eastAsia="ru-RU"/>
        </w:rPr>
      </w:pPr>
      <w:r w:rsidRPr="00FE2FE9">
        <w:rPr>
          <w:rFonts w:ascii="Times New Roman" w:eastAsia="Times New Roman" w:hAnsi="Times New Roman" w:cs="Times New Roman"/>
          <w:bCs/>
          <w:kern w:val="3"/>
          <w:sz w:val="28"/>
          <w:szCs w:val="28"/>
          <w:u w:val="single"/>
          <w:lang w:eastAsia="ru-RU"/>
        </w:rPr>
        <w:t>Примерные вопросы к экзамену</w:t>
      </w:r>
    </w:p>
    <w:p w14:paraId="18D54691" w14:textId="077A6083" w:rsidR="00FE2FE9" w:rsidRPr="00FE2FE9" w:rsidRDefault="00FE2FE9" w:rsidP="00267E8F">
      <w:pPr>
        <w:shd w:val="clear" w:color="auto" w:fill="FFFFFF"/>
        <w:tabs>
          <w:tab w:val="left" w:pos="709"/>
        </w:tabs>
        <w:suppressAutoHyphens/>
        <w:autoSpaceDN w:val="0"/>
        <w:spacing w:after="0" w:line="12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u w:val="single"/>
          <w:lang w:eastAsia="ru-RU" w:bidi="ru-RU"/>
        </w:rPr>
      </w:pPr>
      <w:r w:rsidRPr="00FE2FE9">
        <w:rPr>
          <w:rFonts w:ascii="Times New Roman" w:eastAsia="Times New Roman" w:hAnsi="Times New Roman" w:cs="Times New Roman"/>
          <w:bCs/>
          <w:kern w:val="3"/>
          <w:sz w:val="28"/>
          <w:szCs w:val="28"/>
          <w:u w:val="single"/>
          <w:lang w:eastAsia="ru-RU"/>
        </w:rPr>
        <w:t xml:space="preserve"> </w:t>
      </w:r>
    </w:p>
    <w:p w14:paraId="4900EBA9" w14:textId="6B854729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Клиническая психология как наука</w:t>
      </w:r>
      <w:r w:rsidR="000A08C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7912D1DC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Основные направления клинической психологии и тенденции их современного развития.</w:t>
      </w:r>
    </w:p>
    <w:p w14:paraId="6209DA55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Объективные предпосылки развития клинической психологии в современном мире.</w:t>
      </w:r>
    </w:p>
    <w:p w14:paraId="2F09E0FF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Проблема психической нормы и патологии в клинической психологии.</w:t>
      </w:r>
    </w:p>
    <w:p w14:paraId="681901EA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Практические задачи и функции клинических психологов.</w:t>
      </w:r>
    </w:p>
    <w:p w14:paraId="226B68E4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Виды и функции клинико-психологической диагностики.</w:t>
      </w:r>
    </w:p>
    <w:p w14:paraId="0DA3C879" w14:textId="0D2F2342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Виды экспертизы с участием клинического психолога, их предмет и назначение. </w:t>
      </w:r>
    </w:p>
    <w:p w14:paraId="5F4E9509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Виды экспертизы в связи с интересами ребенка (медикопсихолого-педагогическая, судебно-психологическая, комплексная судебно-психолого-психиатрическая экспертиза в гражданском процессе в связи с интересами ребенка): их предмет и назначение.</w:t>
      </w:r>
    </w:p>
    <w:p w14:paraId="64B85442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Функции клинического психолога в экспертной работе.</w:t>
      </w:r>
    </w:p>
    <w:p w14:paraId="0E854797" w14:textId="1F584855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Психотерапия и</w:t>
      </w: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психологическое консультирование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2A1816A4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Психологическая реабилитация больных.</w:t>
      </w:r>
    </w:p>
    <w:p w14:paraId="7929608D" w14:textId="212C8612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Психологическая коррекция и психотерапия. </w:t>
      </w:r>
    </w:p>
    <w:p w14:paraId="4369EC4C" w14:textId="0B264D94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Социально-психологическая реабилитация: задачи, характеристика отдельных проблем целевых групп, особенности методов.</w:t>
      </w:r>
    </w:p>
    <w:p w14:paraId="519AE8D0" w14:textId="784C8653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Нейропсихологическая реабилитация и возможности восстановления психических функций. </w:t>
      </w:r>
    </w:p>
    <w:p w14:paraId="3EE25F29" w14:textId="421FEA3B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Методы профилактики и укрепления здоровья.</w:t>
      </w:r>
    </w:p>
    <w:p w14:paraId="0D697B71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Методы клинической психологии.</w:t>
      </w:r>
    </w:p>
    <w:p w14:paraId="22B165D6" w14:textId="55185ADD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Психическая болезнь как социальное явление. </w:t>
      </w:r>
    </w:p>
    <w:p w14:paraId="0A9C76AC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Симптом, синдром, фактор в клинической психологии.</w:t>
      </w:r>
    </w:p>
    <w:p w14:paraId="2F81533E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Предмет и задачи нейропсихологии.</w:t>
      </w:r>
    </w:p>
    <w:p w14:paraId="6B892BE8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Эволюция взглядов на соотношение мозга и психики.</w:t>
      </w:r>
    </w:p>
    <w:p w14:paraId="086666A2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Проблема локализации психических функций.</w:t>
      </w:r>
    </w:p>
    <w:p w14:paraId="45E59F6E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Предмет и задачи патопсихологии. История патопсихологии.</w:t>
      </w:r>
    </w:p>
    <w:p w14:paraId="27E148C0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Нарушения мышления при психических заболеваниях (на примере шизофрении).</w:t>
      </w:r>
    </w:p>
    <w:p w14:paraId="7EC955D6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Внутренняя картина болезни и факторы, её определяющие.</w:t>
      </w:r>
    </w:p>
    <w:p w14:paraId="6139B879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Психосоматическая проблема в истории клинической психологии. Основные теоретические подходы.</w:t>
      </w:r>
    </w:p>
    <w:p w14:paraId="7E66E746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Психосоматика и соматопсихика. Классификация психосоматических заболеваний.</w:t>
      </w:r>
    </w:p>
    <w:p w14:paraId="4CC36928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Аномалии развития в детском возрасте. Детерминанты дизонтогенеза.</w:t>
      </w:r>
    </w:p>
    <w:p w14:paraId="7FA5FFC4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Психологические параметры дизонтогенеза.</w:t>
      </w:r>
    </w:p>
    <w:p w14:paraId="48E5DC1D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Проблема первичного и вторичного дефекта в аномалиях развития.</w:t>
      </w:r>
    </w:p>
    <w:p w14:paraId="13D121D9" w14:textId="77777777" w:rsidR="00FE2FE9" w:rsidRPr="00FE2FE9" w:rsidRDefault="00FE2FE9" w:rsidP="00856124">
      <w:pPr>
        <w:numPr>
          <w:ilvl w:val="0"/>
          <w:numId w:val="39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E2FE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Семейный генез психических расстройств (на примере рассмотрения роли семейных дисфункций в генезе шизофрении). Работа клинических психологов с семьями, с дисгармониями в супружеских и детско-родительских отношениях.</w:t>
      </w:r>
    </w:p>
    <w:p w14:paraId="6DD83703" w14:textId="7C2E35BF" w:rsidR="008227CA" w:rsidRPr="008227CA" w:rsidRDefault="008227CA" w:rsidP="00E83B8D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053A8347" w14:textId="084DCCC5" w:rsidR="002A5B3D" w:rsidRPr="00267E8F" w:rsidRDefault="002A5B3D" w:rsidP="00267E8F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267E8F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BB54FF3" w14:textId="77777777" w:rsidR="00267E8F" w:rsidRPr="002A5B3D" w:rsidRDefault="00267E8F" w:rsidP="00267E8F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21DEA0BF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Критерии, показатели и шкалы оценки заданий разного типа представлены в таблице.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B06480">
        <w:tc>
          <w:tcPr>
            <w:tcW w:w="4680" w:type="dxa"/>
          </w:tcPr>
          <w:p w14:paraId="4127B6D1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B06480">
        <w:tc>
          <w:tcPr>
            <w:tcW w:w="4680" w:type="dxa"/>
          </w:tcPr>
          <w:p w14:paraId="28928B2D" w14:textId="77777777" w:rsidR="00176C00" w:rsidRPr="00544EC9" w:rsidRDefault="00176C00" w:rsidP="0085760A">
            <w:pPr>
              <w:pStyle w:val="a3"/>
              <w:numPr>
                <w:ilvl w:val="1"/>
                <w:numId w:val="7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B06480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B06480">
        <w:tc>
          <w:tcPr>
            <w:tcW w:w="4680" w:type="dxa"/>
          </w:tcPr>
          <w:p w14:paraId="62390516" w14:textId="77777777" w:rsidR="00176C00" w:rsidRPr="00544EC9" w:rsidRDefault="00176C00" w:rsidP="0085760A">
            <w:pPr>
              <w:pStyle w:val="a3"/>
              <w:numPr>
                <w:ilvl w:val="1"/>
                <w:numId w:val="7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B06480">
        <w:tc>
          <w:tcPr>
            <w:tcW w:w="4680" w:type="dxa"/>
          </w:tcPr>
          <w:p w14:paraId="7AE15352" w14:textId="77777777" w:rsidR="00176C00" w:rsidRPr="00544EC9" w:rsidRDefault="00176C00" w:rsidP="0085760A">
            <w:pPr>
              <w:pStyle w:val="a3"/>
              <w:numPr>
                <w:ilvl w:val="1"/>
                <w:numId w:val="7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B06480">
        <w:tc>
          <w:tcPr>
            <w:tcW w:w="4680" w:type="dxa"/>
          </w:tcPr>
          <w:p w14:paraId="1113CF3E" w14:textId="77777777" w:rsidR="00176C00" w:rsidRPr="0005414E" w:rsidRDefault="00176C00" w:rsidP="0085760A">
            <w:pPr>
              <w:pStyle w:val="a3"/>
              <w:numPr>
                <w:ilvl w:val="1"/>
                <w:numId w:val="7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дополнение к контексту / ввод правильного ответа</w:t>
            </w:r>
          </w:p>
          <w:p w14:paraId="40022E01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B06480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B06480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B06480">
        <w:tc>
          <w:tcPr>
            <w:tcW w:w="4680" w:type="dxa"/>
          </w:tcPr>
          <w:p w14:paraId="3964DDBF" w14:textId="77777777" w:rsidR="00176C00" w:rsidRPr="003B62F7" w:rsidRDefault="00176C00" w:rsidP="0085760A">
            <w:pPr>
              <w:pStyle w:val="a3"/>
              <w:numPr>
                <w:ilvl w:val="1"/>
                <w:numId w:val="7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B06480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9A012E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726902A6" w14:textId="22905C59" w:rsidR="007114C4" w:rsidRPr="007114C4" w:rsidRDefault="009A012E" w:rsidP="009A012E">
      <w:pPr>
        <w:tabs>
          <w:tab w:val="left" w:pos="709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114C4" w:rsidRPr="007114C4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41978AC6" w14:textId="663ED822" w:rsidR="007114C4" w:rsidRPr="007114C4" w:rsidRDefault="007114C4" w:rsidP="009A01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14C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обучающихся проводится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114C4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DB39A21" w14:textId="77777777" w:rsidR="007114C4" w:rsidRPr="007114C4" w:rsidRDefault="007114C4" w:rsidP="007114C4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4C4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1E2CD9C7" w14:textId="77777777" w:rsidR="007114C4" w:rsidRPr="007114C4" w:rsidRDefault="007114C4" w:rsidP="007114C4">
      <w:pPr>
        <w:widowControl w:val="0"/>
        <w:autoSpaceDE w:val="0"/>
        <w:autoSpaceDN w:val="0"/>
        <w:adjustRightInd w:val="0"/>
        <w:spacing w:after="0" w:line="1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7114C4" w:rsidRPr="00B92AC2" w14:paraId="15476C60" w14:textId="77777777" w:rsidTr="009A012E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AB6F73" w14:textId="77777777" w:rsidR="007114C4" w:rsidRPr="00B92AC2" w:rsidRDefault="007114C4" w:rsidP="000D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Результат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экзамена</w:t>
            </w:r>
          </w:p>
        </w:tc>
        <w:tc>
          <w:tcPr>
            <w:tcW w:w="6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0DF658C" w14:textId="77777777" w:rsidR="007114C4" w:rsidRPr="00B92AC2" w:rsidRDefault="007114C4" w:rsidP="000D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7114C4" w:rsidRPr="00B92AC2" w14:paraId="5E8707D2" w14:textId="77777777" w:rsidTr="009A012E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156169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E9DF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7114C4" w:rsidRPr="00B92AC2" w14:paraId="21B3D802" w14:textId="77777777" w:rsidTr="009A012E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43EE35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6F2D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7114C4" w:rsidRPr="00B92AC2" w14:paraId="5AAE1FA1" w14:textId="77777777" w:rsidTr="009A012E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B728338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0C18D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7114C4" w:rsidRPr="00B92AC2" w14:paraId="00ABD865" w14:textId="77777777" w:rsidTr="009A012E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00426C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010864" w14:textId="77777777" w:rsidR="007114C4" w:rsidRPr="00A9037E" w:rsidRDefault="007114C4" w:rsidP="000D5DF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0C3B0822" w14:textId="77777777" w:rsidR="000A08CB" w:rsidRDefault="000A08CB" w:rsidP="007114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6AD0A0AD" w:rsidR="00775A2B" w:rsidRPr="000A08CB" w:rsidRDefault="00EC5534" w:rsidP="009A012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8CB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 w:rsidRPr="000A08CB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0" w:type="auto"/>
        <w:tblInd w:w="-289" w:type="dxa"/>
        <w:tblLook w:val="04A0" w:firstRow="1" w:lastRow="0" w:firstColumn="1" w:lastColumn="0" w:noHBand="0" w:noVBand="1"/>
      </w:tblPr>
      <w:tblGrid>
        <w:gridCol w:w="2408"/>
        <w:gridCol w:w="3830"/>
        <w:gridCol w:w="3395"/>
      </w:tblGrid>
      <w:tr w:rsidR="008A18BA" w:rsidRPr="008227CA" w14:paraId="14E5D36E" w14:textId="77777777" w:rsidTr="000251EE">
        <w:tc>
          <w:tcPr>
            <w:tcW w:w="2408" w:type="dxa"/>
            <w:vAlign w:val="center"/>
          </w:tcPr>
          <w:p w14:paraId="7A27A58F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5E076538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5CC3025D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bookmarkStart w:id="0" w:name="_GoBack"/>
            <w:bookmarkEnd w:id="0"/>
          </w:p>
        </w:tc>
        <w:tc>
          <w:tcPr>
            <w:tcW w:w="3830" w:type="dxa"/>
            <w:vAlign w:val="center"/>
          </w:tcPr>
          <w:p w14:paraId="403E8EA4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0251EE" w:rsidRPr="008227CA" w14:paraId="52EC1917" w14:textId="77777777" w:rsidTr="000251EE">
        <w:trPr>
          <w:trHeight w:val="801"/>
        </w:trPr>
        <w:tc>
          <w:tcPr>
            <w:tcW w:w="2408" w:type="dxa"/>
            <w:vMerge w:val="restart"/>
          </w:tcPr>
          <w:p w14:paraId="4CAECF91" w14:textId="0B89ED66" w:rsidR="000251EE" w:rsidRPr="008227CA" w:rsidRDefault="000251EE" w:rsidP="007114C4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ПК-1.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3830" w:type="dxa"/>
          </w:tcPr>
          <w:p w14:paraId="4BEA3993" w14:textId="539001B7" w:rsidR="000251EE" w:rsidRPr="008227CA" w:rsidRDefault="000251EE" w:rsidP="007114C4">
            <w:pPr>
              <w:tabs>
                <w:tab w:val="left" w:pos="39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  <w:r>
              <w:t xml:space="preserve">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37A60717" w:rsidR="000251EE" w:rsidRPr="008227CA" w:rsidRDefault="000251EE" w:rsidP="007114C4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251EE" w:rsidRPr="008227CA" w14:paraId="434B5823" w14:textId="77777777" w:rsidTr="00B640A1">
        <w:trPr>
          <w:trHeight w:val="1104"/>
        </w:trPr>
        <w:tc>
          <w:tcPr>
            <w:tcW w:w="2408" w:type="dxa"/>
            <w:vMerge/>
          </w:tcPr>
          <w:p w14:paraId="468B64CA" w14:textId="77777777" w:rsidR="000251EE" w:rsidRPr="008227CA" w:rsidRDefault="000251EE" w:rsidP="000251EE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30" w:type="dxa"/>
          </w:tcPr>
          <w:p w14:paraId="4B87A1E2" w14:textId="569E9921" w:rsidR="000251EE" w:rsidRPr="008227CA" w:rsidRDefault="000251EE" w:rsidP="000251EE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  <w:r>
              <w:t xml:space="preserve"> </w:t>
            </w: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0D9FB765" w14:textId="33B24A91" w:rsidR="000251EE" w:rsidRPr="008227CA" w:rsidRDefault="000251EE" w:rsidP="000251EE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251EE" w:rsidRPr="008227CA" w14:paraId="360290FB" w14:textId="77777777" w:rsidTr="00CC2CB2">
        <w:trPr>
          <w:trHeight w:val="444"/>
        </w:trPr>
        <w:tc>
          <w:tcPr>
            <w:tcW w:w="2408" w:type="dxa"/>
            <w:vMerge/>
          </w:tcPr>
          <w:p w14:paraId="020B104D" w14:textId="77777777" w:rsidR="000251EE" w:rsidRPr="008227CA" w:rsidRDefault="000251EE" w:rsidP="000251EE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30" w:type="dxa"/>
          </w:tcPr>
          <w:p w14:paraId="55BC1120" w14:textId="77777777" w:rsidR="000251EE" w:rsidRDefault="000251EE" w:rsidP="000251EE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Владеть:</w:t>
            </w:r>
          </w:p>
          <w:p w14:paraId="2EC3144D" w14:textId="77777777" w:rsidR="000251EE" w:rsidRDefault="000251EE" w:rsidP="00830B12">
            <w:pPr>
              <w:pStyle w:val="a3"/>
              <w:numPr>
                <w:ilvl w:val="0"/>
                <w:numId w:val="52"/>
              </w:numPr>
              <w:suppressAutoHyphens/>
              <w:autoSpaceDN w:val="0"/>
              <w:ind w:left="176" w:hanging="176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16DC5">
              <w:rPr>
                <w:rFonts w:ascii="Times New Roman" w:hAnsi="Times New Roman"/>
                <w:kern w:val="3"/>
                <w:sz w:val="24"/>
                <w:szCs w:val="24"/>
              </w:rPr>
              <w:t>навыками обработки и анализа информации получаемой при проведении психодиагностики</w:t>
            </w:r>
          </w:p>
          <w:p w14:paraId="7D7D0594" w14:textId="58E6F147" w:rsidR="000251EE" w:rsidRPr="000251EE" w:rsidRDefault="000251EE" w:rsidP="00830B12">
            <w:pPr>
              <w:pStyle w:val="a3"/>
              <w:numPr>
                <w:ilvl w:val="0"/>
                <w:numId w:val="52"/>
              </w:numPr>
              <w:suppressAutoHyphens/>
              <w:autoSpaceDN w:val="0"/>
              <w:ind w:left="176" w:hanging="176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0251EE">
              <w:rPr>
                <w:rFonts w:ascii="Times New Roman" w:hAnsi="Times New Roman"/>
                <w:kern w:val="3"/>
                <w:sz w:val="24"/>
                <w:szCs w:val="24"/>
              </w:rPr>
              <w:t>навыками мониторинга психоэмоционального состояния участников (в том числе несовершеннолетних) следственных и иных процессуальных действий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09E5A7E" w14:textId="61008A75" w:rsidR="000251EE" w:rsidRPr="008227CA" w:rsidRDefault="000251EE" w:rsidP="000251EE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3F32C" w14:textId="77777777" w:rsidR="00830B12" w:rsidRDefault="00830B12" w:rsidP="00D95CB3">
      <w:pPr>
        <w:spacing w:after="0" w:line="240" w:lineRule="auto"/>
      </w:pPr>
      <w:r>
        <w:separator/>
      </w:r>
    </w:p>
  </w:endnote>
  <w:endnote w:type="continuationSeparator" w:id="0">
    <w:p w14:paraId="12152F71" w14:textId="77777777" w:rsidR="00830B12" w:rsidRDefault="00830B12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77AE4" w14:textId="77777777" w:rsidR="00830B12" w:rsidRDefault="00830B12" w:rsidP="00D95CB3">
      <w:pPr>
        <w:spacing w:after="0" w:line="240" w:lineRule="auto"/>
      </w:pPr>
      <w:r>
        <w:separator/>
      </w:r>
    </w:p>
  </w:footnote>
  <w:footnote w:type="continuationSeparator" w:id="0">
    <w:p w14:paraId="7B56BB2C" w14:textId="77777777" w:rsidR="00830B12" w:rsidRDefault="00830B12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6E600B36" w:rsidR="000D5DF9" w:rsidRPr="00D95CB3" w:rsidRDefault="000D5DF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3C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72D8613B" w14:textId="77777777" w:rsidR="000D5DF9" w:rsidRDefault="000D5DF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5EF12F42" w:rsidR="000D5DF9" w:rsidRDefault="000D5D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3C3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0D5DF9" w:rsidRDefault="000D5D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54C5464"/>
    <w:multiLevelType w:val="hybridMultilevel"/>
    <w:tmpl w:val="ECE2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B11DD"/>
    <w:multiLevelType w:val="hybridMultilevel"/>
    <w:tmpl w:val="3CE233B0"/>
    <w:lvl w:ilvl="0" w:tplc="3524F5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72268"/>
    <w:multiLevelType w:val="hybridMultilevel"/>
    <w:tmpl w:val="74FC7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4723C"/>
    <w:multiLevelType w:val="hybridMultilevel"/>
    <w:tmpl w:val="7CD45ED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65805"/>
    <w:multiLevelType w:val="hybridMultilevel"/>
    <w:tmpl w:val="39CA5F56"/>
    <w:lvl w:ilvl="0" w:tplc="FEF257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A7CA6"/>
    <w:multiLevelType w:val="hybridMultilevel"/>
    <w:tmpl w:val="3BA8EB96"/>
    <w:lvl w:ilvl="0" w:tplc="9B2C6E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E06AB"/>
    <w:multiLevelType w:val="hybridMultilevel"/>
    <w:tmpl w:val="E9F638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740267A"/>
    <w:multiLevelType w:val="hybridMultilevel"/>
    <w:tmpl w:val="A8846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36B4"/>
    <w:multiLevelType w:val="hybridMultilevel"/>
    <w:tmpl w:val="769EFC0E"/>
    <w:lvl w:ilvl="0" w:tplc="596AA26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4749C"/>
    <w:multiLevelType w:val="hybridMultilevel"/>
    <w:tmpl w:val="7BA253E6"/>
    <w:lvl w:ilvl="0" w:tplc="01B4AF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16FAD"/>
    <w:multiLevelType w:val="hybridMultilevel"/>
    <w:tmpl w:val="18D61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85C02"/>
    <w:multiLevelType w:val="hybridMultilevel"/>
    <w:tmpl w:val="611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C97A45"/>
    <w:multiLevelType w:val="hybridMultilevel"/>
    <w:tmpl w:val="0824D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661C0"/>
    <w:multiLevelType w:val="hybridMultilevel"/>
    <w:tmpl w:val="863AC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65B1C"/>
    <w:multiLevelType w:val="hybridMultilevel"/>
    <w:tmpl w:val="18E2E52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A503B"/>
    <w:multiLevelType w:val="hybridMultilevel"/>
    <w:tmpl w:val="7F66D90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F251A"/>
    <w:multiLevelType w:val="hybridMultilevel"/>
    <w:tmpl w:val="12AC9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4323A"/>
    <w:multiLevelType w:val="hybridMultilevel"/>
    <w:tmpl w:val="7402DC4A"/>
    <w:lvl w:ilvl="0" w:tplc="A2949D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C769C"/>
    <w:multiLevelType w:val="multilevel"/>
    <w:tmpl w:val="D0840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E4D17"/>
    <w:multiLevelType w:val="hybridMultilevel"/>
    <w:tmpl w:val="1876CD1E"/>
    <w:lvl w:ilvl="0" w:tplc="B31CCA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91D8E"/>
    <w:multiLevelType w:val="hybridMultilevel"/>
    <w:tmpl w:val="03F05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6F73E6"/>
    <w:multiLevelType w:val="hybridMultilevel"/>
    <w:tmpl w:val="11FC50D0"/>
    <w:lvl w:ilvl="0" w:tplc="54300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F22CB"/>
    <w:multiLevelType w:val="hybridMultilevel"/>
    <w:tmpl w:val="04FEE04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D713E"/>
    <w:multiLevelType w:val="hybridMultilevel"/>
    <w:tmpl w:val="6C06A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74056"/>
    <w:multiLevelType w:val="hybridMultilevel"/>
    <w:tmpl w:val="BEBE0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82F04"/>
    <w:multiLevelType w:val="hybridMultilevel"/>
    <w:tmpl w:val="EFCAC0EA"/>
    <w:lvl w:ilvl="0" w:tplc="55EA5C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880A7E"/>
    <w:multiLevelType w:val="hybridMultilevel"/>
    <w:tmpl w:val="7B90C9B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A13E6"/>
    <w:multiLevelType w:val="hybridMultilevel"/>
    <w:tmpl w:val="8D08C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2F4C26"/>
    <w:multiLevelType w:val="hybridMultilevel"/>
    <w:tmpl w:val="49DA9C36"/>
    <w:lvl w:ilvl="0" w:tplc="54300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96AE6"/>
    <w:multiLevelType w:val="hybridMultilevel"/>
    <w:tmpl w:val="B12431E8"/>
    <w:lvl w:ilvl="0" w:tplc="35DA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3F054F"/>
    <w:multiLevelType w:val="hybridMultilevel"/>
    <w:tmpl w:val="DD0A7470"/>
    <w:lvl w:ilvl="0" w:tplc="7E10C8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604B82"/>
    <w:multiLevelType w:val="hybridMultilevel"/>
    <w:tmpl w:val="1F960A5A"/>
    <w:lvl w:ilvl="0" w:tplc="35DA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923539"/>
    <w:multiLevelType w:val="hybridMultilevel"/>
    <w:tmpl w:val="2598973C"/>
    <w:lvl w:ilvl="0" w:tplc="A2949D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221475"/>
    <w:multiLevelType w:val="hybridMultilevel"/>
    <w:tmpl w:val="03542DB8"/>
    <w:lvl w:ilvl="0" w:tplc="35DA57DA"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1333211"/>
    <w:multiLevelType w:val="hybridMultilevel"/>
    <w:tmpl w:val="FCA60B10"/>
    <w:lvl w:ilvl="0" w:tplc="CE008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13873"/>
    <w:multiLevelType w:val="hybridMultilevel"/>
    <w:tmpl w:val="37948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00E24"/>
    <w:multiLevelType w:val="hybridMultilevel"/>
    <w:tmpl w:val="352AE10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D0CB9"/>
    <w:multiLevelType w:val="hybridMultilevel"/>
    <w:tmpl w:val="9B5229B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4" w15:restartNumberingAfterBreak="0">
    <w:nsid w:val="6BB968DE"/>
    <w:multiLevelType w:val="hybridMultilevel"/>
    <w:tmpl w:val="EAECF70A"/>
    <w:lvl w:ilvl="0" w:tplc="EA8819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C6573"/>
    <w:multiLevelType w:val="hybridMultilevel"/>
    <w:tmpl w:val="F8EE4D86"/>
    <w:lvl w:ilvl="0" w:tplc="A6B4F79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86308"/>
    <w:multiLevelType w:val="hybridMultilevel"/>
    <w:tmpl w:val="493CDE08"/>
    <w:lvl w:ilvl="0" w:tplc="9C922E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F48A3"/>
    <w:multiLevelType w:val="hybridMultilevel"/>
    <w:tmpl w:val="83A4C830"/>
    <w:lvl w:ilvl="0" w:tplc="76949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56967"/>
    <w:multiLevelType w:val="hybridMultilevel"/>
    <w:tmpl w:val="0B925F2C"/>
    <w:lvl w:ilvl="0" w:tplc="7D6C1B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715714"/>
    <w:multiLevelType w:val="hybridMultilevel"/>
    <w:tmpl w:val="E8CEB660"/>
    <w:lvl w:ilvl="0" w:tplc="55EA5C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2445F"/>
    <w:multiLevelType w:val="hybridMultilevel"/>
    <w:tmpl w:val="771CF8D2"/>
    <w:lvl w:ilvl="0" w:tplc="33746C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DD6B56"/>
    <w:multiLevelType w:val="hybridMultilevel"/>
    <w:tmpl w:val="1C6A8284"/>
    <w:lvl w:ilvl="0" w:tplc="61103A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67534C"/>
    <w:multiLevelType w:val="hybridMultilevel"/>
    <w:tmpl w:val="ECE2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A63ACA"/>
    <w:multiLevelType w:val="hybridMultilevel"/>
    <w:tmpl w:val="51522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A86FDF6">
      <w:start w:val="3"/>
      <w:numFmt w:val="bullet"/>
      <w:lvlText w:val="•"/>
      <w:lvlJc w:val="left"/>
      <w:pPr>
        <w:ind w:left="1845" w:hanging="765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D8095F"/>
    <w:multiLevelType w:val="hybridMultilevel"/>
    <w:tmpl w:val="60E221D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5"/>
  </w:num>
  <w:num w:numId="3">
    <w:abstractNumId w:val="45"/>
  </w:num>
  <w:num w:numId="4">
    <w:abstractNumId w:val="23"/>
  </w:num>
  <w:num w:numId="5">
    <w:abstractNumId w:val="20"/>
  </w:num>
  <w:num w:numId="6">
    <w:abstractNumId w:val="24"/>
  </w:num>
  <w:num w:numId="7">
    <w:abstractNumId w:val="47"/>
  </w:num>
  <w:num w:numId="8">
    <w:abstractNumId w:val="17"/>
  </w:num>
  <w:num w:numId="9">
    <w:abstractNumId w:val="40"/>
  </w:num>
  <w:num w:numId="10">
    <w:abstractNumId w:val="14"/>
  </w:num>
  <w:num w:numId="11">
    <w:abstractNumId w:val="28"/>
  </w:num>
  <w:num w:numId="12">
    <w:abstractNumId w:val="10"/>
  </w:num>
  <w:num w:numId="13">
    <w:abstractNumId w:val="36"/>
  </w:num>
  <w:num w:numId="14">
    <w:abstractNumId w:val="49"/>
  </w:num>
  <w:num w:numId="15">
    <w:abstractNumId w:val="8"/>
  </w:num>
  <w:num w:numId="16">
    <w:abstractNumId w:val="32"/>
  </w:num>
  <w:num w:numId="17">
    <w:abstractNumId w:val="12"/>
  </w:num>
  <w:num w:numId="18">
    <w:abstractNumId w:val="44"/>
  </w:num>
  <w:num w:numId="19">
    <w:abstractNumId w:val="33"/>
  </w:num>
  <w:num w:numId="20">
    <w:abstractNumId w:val="26"/>
  </w:num>
  <w:num w:numId="21">
    <w:abstractNumId w:val="48"/>
  </w:num>
  <w:num w:numId="22">
    <w:abstractNumId w:val="30"/>
  </w:num>
  <w:num w:numId="23">
    <w:abstractNumId w:val="50"/>
  </w:num>
  <w:num w:numId="24">
    <w:abstractNumId w:val="37"/>
  </w:num>
  <w:num w:numId="25">
    <w:abstractNumId w:val="29"/>
  </w:num>
  <w:num w:numId="26">
    <w:abstractNumId w:val="46"/>
  </w:num>
  <w:num w:numId="27">
    <w:abstractNumId w:val="5"/>
  </w:num>
  <w:num w:numId="28">
    <w:abstractNumId w:val="9"/>
  </w:num>
  <w:num w:numId="29">
    <w:abstractNumId w:val="13"/>
  </w:num>
  <w:num w:numId="30">
    <w:abstractNumId w:val="11"/>
  </w:num>
  <w:num w:numId="31">
    <w:abstractNumId w:val="21"/>
  </w:num>
  <w:num w:numId="32">
    <w:abstractNumId w:val="35"/>
  </w:num>
  <w:num w:numId="33">
    <w:abstractNumId w:val="51"/>
  </w:num>
  <w:num w:numId="34">
    <w:abstractNumId w:val="39"/>
  </w:num>
  <w:num w:numId="35">
    <w:abstractNumId w:val="52"/>
  </w:num>
  <w:num w:numId="36">
    <w:abstractNumId w:val="53"/>
  </w:num>
  <w:num w:numId="37">
    <w:abstractNumId w:val="4"/>
  </w:num>
  <w:num w:numId="38">
    <w:abstractNumId w:val="16"/>
  </w:num>
  <w:num w:numId="39">
    <w:abstractNumId w:val="22"/>
  </w:num>
  <w:num w:numId="40">
    <w:abstractNumId w:val="6"/>
  </w:num>
  <w:num w:numId="41">
    <w:abstractNumId w:val="27"/>
  </w:num>
  <w:num w:numId="42">
    <w:abstractNumId w:val="7"/>
  </w:num>
  <w:num w:numId="43">
    <w:abstractNumId w:val="42"/>
  </w:num>
  <w:num w:numId="44">
    <w:abstractNumId w:val="55"/>
  </w:num>
  <w:num w:numId="45">
    <w:abstractNumId w:val="25"/>
  </w:num>
  <w:num w:numId="46">
    <w:abstractNumId w:val="19"/>
  </w:num>
  <w:num w:numId="47">
    <w:abstractNumId w:val="54"/>
  </w:num>
  <w:num w:numId="48">
    <w:abstractNumId w:val="18"/>
  </w:num>
  <w:num w:numId="49">
    <w:abstractNumId w:val="41"/>
  </w:num>
  <w:num w:numId="50">
    <w:abstractNumId w:val="31"/>
  </w:num>
  <w:num w:numId="51">
    <w:abstractNumId w:val="34"/>
  </w:num>
  <w:num w:numId="52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614F"/>
    <w:rsid w:val="000251EE"/>
    <w:rsid w:val="000266D7"/>
    <w:rsid w:val="00046E68"/>
    <w:rsid w:val="00053F3D"/>
    <w:rsid w:val="0005710B"/>
    <w:rsid w:val="00064654"/>
    <w:rsid w:val="000766CD"/>
    <w:rsid w:val="00083AC3"/>
    <w:rsid w:val="000A08CB"/>
    <w:rsid w:val="000A4898"/>
    <w:rsid w:val="000B1A23"/>
    <w:rsid w:val="000D1FAB"/>
    <w:rsid w:val="000D5DF9"/>
    <w:rsid w:val="000E6EE0"/>
    <w:rsid w:val="000F42F5"/>
    <w:rsid w:val="00106E96"/>
    <w:rsid w:val="00114AEB"/>
    <w:rsid w:val="00116250"/>
    <w:rsid w:val="00122330"/>
    <w:rsid w:val="001305D7"/>
    <w:rsid w:val="00143810"/>
    <w:rsid w:val="00146A8C"/>
    <w:rsid w:val="00152130"/>
    <w:rsid w:val="0015459F"/>
    <w:rsid w:val="00156575"/>
    <w:rsid w:val="0017024F"/>
    <w:rsid w:val="00176B4F"/>
    <w:rsid w:val="00176C00"/>
    <w:rsid w:val="00177AB9"/>
    <w:rsid w:val="0018008B"/>
    <w:rsid w:val="00180C7B"/>
    <w:rsid w:val="00191FF7"/>
    <w:rsid w:val="001975AA"/>
    <w:rsid w:val="001C099A"/>
    <w:rsid w:val="001C2103"/>
    <w:rsid w:val="001D4487"/>
    <w:rsid w:val="001E3B99"/>
    <w:rsid w:val="001F71BD"/>
    <w:rsid w:val="00202E02"/>
    <w:rsid w:val="0022430F"/>
    <w:rsid w:val="00243674"/>
    <w:rsid w:val="0026239A"/>
    <w:rsid w:val="00265168"/>
    <w:rsid w:val="00267E8F"/>
    <w:rsid w:val="00282D56"/>
    <w:rsid w:val="002833C3"/>
    <w:rsid w:val="0028548A"/>
    <w:rsid w:val="00291A93"/>
    <w:rsid w:val="002A3D4A"/>
    <w:rsid w:val="002A5B3D"/>
    <w:rsid w:val="002A6E2C"/>
    <w:rsid w:val="002B06F0"/>
    <w:rsid w:val="002B3B30"/>
    <w:rsid w:val="002B515C"/>
    <w:rsid w:val="002C3279"/>
    <w:rsid w:val="002C494C"/>
    <w:rsid w:val="002C5B53"/>
    <w:rsid w:val="002D1954"/>
    <w:rsid w:val="002E4C91"/>
    <w:rsid w:val="003143FC"/>
    <w:rsid w:val="00321BF6"/>
    <w:rsid w:val="00347E87"/>
    <w:rsid w:val="00363D46"/>
    <w:rsid w:val="00376FDC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235A"/>
    <w:rsid w:val="00435497"/>
    <w:rsid w:val="00451A55"/>
    <w:rsid w:val="00462E06"/>
    <w:rsid w:val="00474DE6"/>
    <w:rsid w:val="00492EE4"/>
    <w:rsid w:val="004A2FB5"/>
    <w:rsid w:val="004A5C7D"/>
    <w:rsid w:val="004B0151"/>
    <w:rsid w:val="004B593E"/>
    <w:rsid w:val="004C0AD3"/>
    <w:rsid w:val="004C2E3F"/>
    <w:rsid w:val="004D48CB"/>
    <w:rsid w:val="004F3F0F"/>
    <w:rsid w:val="00501FF4"/>
    <w:rsid w:val="00502998"/>
    <w:rsid w:val="00505B0B"/>
    <w:rsid w:val="005119BD"/>
    <w:rsid w:val="0051363A"/>
    <w:rsid w:val="0051458D"/>
    <w:rsid w:val="00536283"/>
    <w:rsid w:val="00541D6E"/>
    <w:rsid w:val="00544EC9"/>
    <w:rsid w:val="00565B52"/>
    <w:rsid w:val="0058426C"/>
    <w:rsid w:val="00592726"/>
    <w:rsid w:val="005B1638"/>
    <w:rsid w:val="005B3236"/>
    <w:rsid w:val="005C1969"/>
    <w:rsid w:val="005C416F"/>
    <w:rsid w:val="005C4FAD"/>
    <w:rsid w:val="005F1BFC"/>
    <w:rsid w:val="005F614C"/>
    <w:rsid w:val="006078D2"/>
    <w:rsid w:val="00613C6B"/>
    <w:rsid w:val="00615AB1"/>
    <w:rsid w:val="00643A99"/>
    <w:rsid w:val="006679A7"/>
    <w:rsid w:val="00672062"/>
    <w:rsid w:val="00674AAF"/>
    <w:rsid w:val="00693EC2"/>
    <w:rsid w:val="00697917"/>
    <w:rsid w:val="006B37D5"/>
    <w:rsid w:val="006C571E"/>
    <w:rsid w:val="006E26AA"/>
    <w:rsid w:val="00701183"/>
    <w:rsid w:val="00702D0B"/>
    <w:rsid w:val="00704DCA"/>
    <w:rsid w:val="007114C4"/>
    <w:rsid w:val="00716D05"/>
    <w:rsid w:val="00721F39"/>
    <w:rsid w:val="00724ACA"/>
    <w:rsid w:val="007423BD"/>
    <w:rsid w:val="007430C1"/>
    <w:rsid w:val="00754534"/>
    <w:rsid w:val="007665E9"/>
    <w:rsid w:val="007747A7"/>
    <w:rsid w:val="00775A2B"/>
    <w:rsid w:val="007B0D1E"/>
    <w:rsid w:val="007B61F5"/>
    <w:rsid w:val="007C5B9F"/>
    <w:rsid w:val="007D21CC"/>
    <w:rsid w:val="007D32D2"/>
    <w:rsid w:val="007D6797"/>
    <w:rsid w:val="007E4190"/>
    <w:rsid w:val="00805390"/>
    <w:rsid w:val="00805AF9"/>
    <w:rsid w:val="008109C3"/>
    <w:rsid w:val="00812989"/>
    <w:rsid w:val="00813CA1"/>
    <w:rsid w:val="008213EF"/>
    <w:rsid w:val="008227CA"/>
    <w:rsid w:val="00830B12"/>
    <w:rsid w:val="008353E3"/>
    <w:rsid w:val="00844734"/>
    <w:rsid w:val="00856124"/>
    <w:rsid w:val="00856C2A"/>
    <w:rsid w:val="0085760A"/>
    <w:rsid w:val="00874561"/>
    <w:rsid w:val="00874F79"/>
    <w:rsid w:val="00875CA5"/>
    <w:rsid w:val="00876A3C"/>
    <w:rsid w:val="008838FB"/>
    <w:rsid w:val="008860E5"/>
    <w:rsid w:val="00886449"/>
    <w:rsid w:val="008869FE"/>
    <w:rsid w:val="00887EC6"/>
    <w:rsid w:val="00891C05"/>
    <w:rsid w:val="008A18BA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145B8"/>
    <w:rsid w:val="009376B0"/>
    <w:rsid w:val="00946C78"/>
    <w:rsid w:val="00954CDA"/>
    <w:rsid w:val="00956E4A"/>
    <w:rsid w:val="00963183"/>
    <w:rsid w:val="009661C2"/>
    <w:rsid w:val="00975E3C"/>
    <w:rsid w:val="0098010E"/>
    <w:rsid w:val="00982610"/>
    <w:rsid w:val="0098668C"/>
    <w:rsid w:val="009939A4"/>
    <w:rsid w:val="009A012E"/>
    <w:rsid w:val="009A6E2E"/>
    <w:rsid w:val="009C080F"/>
    <w:rsid w:val="009C1DC7"/>
    <w:rsid w:val="009E1957"/>
    <w:rsid w:val="009E2DC6"/>
    <w:rsid w:val="009E7BDA"/>
    <w:rsid w:val="009F525A"/>
    <w:rsid w:val="00A03ACA"/>
    <w:rsid w:val="00A16DC5"/>
    <w:rsid w:val="00A16DCF"/>
    <w:rsid w:val="00A24356"/>
    <w:rsid w:val="00A26325"/>
    <w:rsid w:val="00A36BF3"/>
    <w:rsid w:val="00A3703E"/>
    <w:rsid w:val="00A405B8"/>
    <w:rsid w:val="00A4788F"/>
    <w:rsid w:val="00A55F58"/>
    <w:rsid w:val="00A63A74"/>
    <w:rsid w:val="00A662B2"/>
    <w:rsid w:val="00A67601"/>
    <w:rsid w:val="00A761D0"/>
    <w:rsid w:val="00A82AAD"/>
    <w:rsid w:val="00A84C1F"/>
    <w:rsid w:val="00AB5E32"/>
    <w:rsid w:val="00AD4BB1"/>
    <w:rsid w:val="00AE7CB4"/>
    <w:rsid w:val="00AF7A25"/>
    <w:rsid w:val="00B048F1"/>
    <w:rsid w:val="00B05C13"/>
    <w:rsid w:val="00B06480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6169"/>
    <w:rsid w:val="00BE1464"/>
    <w:rsid w:val="00BE1886"/>
    <w:rsid w:val="00BE2BF8"/>
    <w:rsid w:val="00C057F4"/>
    <w:rsid w:val="00C10331"/>
    <w:rsid w:val="00C20218"/>
    <w:rsid w:val="00C25888"/>
    <w:rsid w:val="00C41AC3"/>
    <w:rsid w:val="00C45071"/>
    <w:rsid w:val="00C50046"/>
    <w:rsid w:val="00C52F50"/>
    <w:rsid w:val="00C6622E"/>
    <w:rsid w:val="00C723C3"/>
    <w:rsid w:val="00C83767"/>
    <w:rsid w:val="00C867D1"/>
    <w:rsid w:val="00C91ADE"/>
    <w:rsid w:val="00C97176"/>
    <w:rsid w:val="00CA1241"/>
    <w:rsid w:val="00CA1AE1"/>
    <w:rsid w:val="00CA2E30"/>
    <w:rsid w:val="00CB6EDD"/>
    <w:rsid w:val="00CC76CC"/>
    <w:rsid w:val="00CC7CC7"/>
    <w:rsid w:val="00CE4AD8"/>
    <w:rsid w:val="00CE5446"/>
    <w:rsid w:val="00CE5E53"/>
    <w:rsid w:val="00CE7731"/>
    <w:rsid w:val="00CF3A6A"/>
    <w:rsid w:val="00CF7BBC"/>
    <w:rsid w:val="00D02E16"/>
    <w:rsid w:val="00D119BB"/>
    <w:rsid w:val="00D14182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127"/>
    <w:rsid w:val="00DD34EF"/>
    <w:rsid w:val="00DD4DED"/>
    <w:rsid w:val="00DD7221"/>
    <w:rsid w:val="00DE6D7B"/>
    <w:rsid w:val="00DF4FAB"/>
    <w:rsid w:val="00E0131B"/>
    <w:rsid w:val="00E0283B"/>
    <w:rsid w:val="00E035A2"/>
    <w:rsid w:val="00E15E9E"/>
    <w:rsid w:val="00E24DA8"/>
    <w:rsid w:val="00E55F11"/>
    <w:rsid w:val="00E6371E"/>
    <w:rsid w:val="00E65C33"/>
    <w:rsid w:val="00E83B8D"/>
    <w:rsid w:val="00E83FA0"/>
    <w:rsid w:val="00E8763A"/>
    <w:rsid w:val="00EA1686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4200"/>
    <w:rsid w:val="00F45BFC"/>
    <w:rsid w:val="00F467D9"/>
    <w:rsid w:val="00F54DEB"/>
    <w:rsid w:val="00F86C38"/>
    <w:rsid w:val="00F93128"/>
    <w:rsid w:val="00FB15FD"/>
    <w:rsid w:val="00FB3FCA"/>
    <w:rsid w:val="00FD1A30"/>
    <w:rsid w:val="00FD68D8"/>
    <w:rsid w:val="00FE2FE9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5">
    <w:name w:val="Сетка таблицы5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30C0A-40EA-435B-B5A9-FAAED629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25</Pages>
  <Words>5809</Words>
  <Characters>33116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12</cp:revision>
  <cp:lastPrinted>2024-02-29T11:09:00Z</cp:lastPrinted>
  <dcterms:created xsi:type="dcterms:W3CDTF">2024-02-29T11:14:00Z</dcterms:created>
  <dcterms:modified xsi:type="dcterms:W3CDTF">2024-03-01T08:34:00Z</dcterms:modified>
</cp:coreProperties>
</file>